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EBC" w:rsidRPr="00BB1B65" w:rsidRDefault="00767EBC" w:rsidP="00A87544">
      <w:pPr>
        <w:jc w:val="center"/>
        <w:rPr>
          <w:sz w:val="28"/>
          <w:szCs w:val="28"/>
        </w:rPr>
      </w:pPr>
      <w:r w:rsidRPr="00BB1B65">
        <w:rPr>
          <w:sz w:val="28"/>
          <w:szCs w:val="28"/>
        </w:rPr>
        <w:t>МИНОБРНАУКИ РОССИИ</w:t>
      </w:r>
    </w:p>
    <w:p w:rsidR="00767EBC" w:rsidRPr="00BB1B65" w:rsidRDefault="00767EB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7EBC" w:rsidRPr="00BB1B65" w:rsidRDefault="00767EBC" w:rsidP="00A87544">
      <w:pPr>
        <w:jc w:val="center"/>
        <w:rPr>
          <w:b/>
          <w:sz w:val="28"/>
          <w:szCs w:val="28"/>
        </w:rPr>
      </w:pPr>
      <w:r w:rsidRPr="00BB1B65">
        <w:rPr>
          <w:b/>
          <w:sz w:val="28"/>
          <w:szCs w:val="28"/>
        </w:rPr>
        <w:t>«Гжельский государственный университет»</w:t>
      </w:r>
    </w:p>
    <w:p w:rsidR="00767EBC" w:rsidRPr="00BB1B65" w:rsidRDefault="00767EBC" w:rsidP="00A87544">
      <w:pPr>
        <w:jc w:val="center"/>
        <w:rPr>
          <w:sz w:val="28"/>
          <w:szCs w:val="28"/>
        </w:rPr>
      </w:pPr>
      <w:r w:rsidRPr="00BB1B65">
        <w:rPr>
          <w:sz w:val="28"/>
          <w:szCs w:val="28"/>
        </w:rPr>
        <w:t>(ГГУ)</w:t>
      </w:r>
    </w:p>
    <w:p w:rsidR="00767EBC" w:rsidRPr="00BB1B65" w:rsidRDefault="00767EBC" w:rsidP="00A87544">
      <w:pPr>
        <w:rPr>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67EBC" w:rsidRPr="00BB1B65" w:rsidRDefault="00767EBC" w:rsidP="00A87544">
      <w:pPr>
        <w:tabs>
          <w:tab w:val="left" w:pos="680"/>
          <w:tab w:val="left" w:pos="851"/>
          <w:tab w:val="left" w:pos="6240"/>
        </w:tabs>
        <w:rPr>
          <w:noProof/>
          <w:sz w:val="28"/>
          <w:szCs w:val="28"/>
        </w:rPr>
      </w:pPr>
      <w:r w:rsidRPr="00BB1B65">
        <w:rPr>
          <w:noProof/>
          <w:sz w:val="28"/>
          <w:szCs w:val="28"/>
        </w:rPr>
        <w:tab/>
      </w:r>
    </w:p>
    <w:p w:rsidR="00767EBC" w:rsidRPr="00BB1B65" w:rsidRDefault="00767EBC" w:rsidP="00A87544">
      <w:pPr>
        <w:tabs>
          <w:tab w:val="left" w:pos="680"/>
          <w:tab w:val="left" w:pos="851"/>
          <w:tab w:val="left" w:pos="6240"/>
        </w:tabs>
        <w:rPr>
          <w:noProof/>
          <w:sz w:val="28"/>
          <w:szCs w:val="28"/>
        </w:rPr>
      </w:pPr>
    </w:p>
    <w:p w:rsidR="00767EBC" w:rsidRPr="00BB1B65" w:rsidRDefault="00767EBC" w:rsidP="00A87544">
      <w:pPr>
        <w:tabs>
          <w:tab w:val="left" w:pos="680"/>
          <w:tab w:val="left" w:pos="851"/>
          <w:tab w:val="left" w:pos="6240"/>
        </w:tabs>
        <w:rPr>
          <w:sz w:val="28"/>
          <w:szCs w:val="28"/>
        </w:rPr>
      </w:pPr>
    </w:p>
    <w:p w:rsidR="00767EBC" w:rsidRPr="00BB1B65" w:rsidRDefault="00767EBC" w:rsidP="00A87544">
      <w:pPr>
        <w:pStyle w:val="Style11"/>
        <w:widowControl/>
        <w:rPr>
          <w:bCs/>
          <w:sz w:val="28"/>
          <w:szCs w:val="28"/>
          <w:u w:val="single"/>
        </w:rPr>
      </w:pPr>
      <w:r w:rsidRPr="00BB1B65">
        <w:rPr>
          <w:bCs/>
          <w:sz w:val="28"/>
          <w:szCs w:val="28"/>
          <w:u w:val="single"/>
        </w:rPr>
        <w:t>Рабочая программа дисциплины</w:t>
      </w:r>
    </w:p>
    <w:p w:rsidR="00767EBC" w:rsidRPr="00BB1B65" w:rsidRDefault="00767EBC" w:rsidP="00A87544">
      <w:pPr>
        <w:tabs>
          <w:tab w:val="left" w:pos="680"/>
          <w:tab w:val="left" w:pos="851"/>
        </w:tabs>
        <w:jc w:val="center"/>
        <w:rPr>
          <w:sz w:val="28"/>
          <w:szCs w:val="28"/>
        </w:rPr>
      </w:pPr>
    </w:p>
    <w:p w:rsidR="00767EBC" w:rsidRDefault="00767EBC" w:rsidP="00A87544">
      <w:pPr>
        <w:tabs>
          <w:tab w:val="left" w:pos="680"/>
          <w:tab w:val="left" w:pos="851"/>
        </w:tabs>
        <w:jc w:val="center"/>
        <w:rPr>
          <w:b/>
          <w:sz w:val="28"/>
          <w:szCs w:val="28"/>
        </w:rPr>
      </w:pPr>
      <w:r w:rsidRPr="00BB1B65">
        <w:rPr>
          <w:b/>
          <w:sz w:val="28"/>
          <w:szCs w:val="28"/>
        </w:rPr>
        <w:t>П</w:t>
      </w:r>
      <w:r>
        <w:rPr>
          <w:b/>
          <w:sz w:val="28"/>
          <w:szCs w:val="28"/>
        </w:rPr>
        <w:t>сихологическое просвещение субъектов образовательного процесса</w:t>
      </w:r>
    </w:p>
    <w:p w:rsidR="00767EBC" w:rsidRPr="00BB1B65" w:rsidRDefault="00767EBC" w:rsidP="00A87544">
      <w:pPr>
        <w:tabs>
          <w:tab w:val="left" w:pos="680"/>
          <w:tab w:val="left" w:pos="851"/>
        </w:tabs>
        <w:jc w:val="center"/>
        <w:rPr>
          <w:b/>
          <w:sz w:val="28"/>
          <w:szCs w:val="28"/>
        </w:rPr>
      </w:pPr>
    </w:p>
    <w:p w:rsidR="00767EBC" w:rsidRPr="00BB1B65" w:rsidRDefault="00767EBC" w:rsidP="00A87544">
      <w:pPr>
        <w:pStyle w:val="Style15"/>
        <w:tabs>
          <w:tab w:val="left" w:leader="underscore" w:pos="9856"/>
        </w:tabs>
        <w:ind w:firstLine="720"/>
        <w:rPr>
          <w:rStyle w:val="FontStyle53"/>
          <w:bCs/>
          <w:sz w:val="28"/>
          <w:szCs w:val="28"/>
        </w:rPr>
      </w:pPr>
    </w:p>
    <w:p w:rsidR="00767EBC" w:rsidRPr="00BB1B65" w:rsidRDefault="00767EBC" w:rsidP="00A87544">
      <w:pPr>
        <w:pStyle w:val="Style12"/>
        <w:spacing w:line="240" w:lineRule="auto"/>
        <w:ind w:firstLine="720"/>
        <w:jc w:val="center"/>
        <w:rPr>
          <w:rStyle w:val="FontStyle60"/>
          <w:sz w:val="28"/>
          <w:szCs w:val="28"/>
          <w:vertAlign w:val="superscript"/>
        </w:rPr>
      </w:pPr>
    </w:p>
    <w:p w:rsidR="00767EBC" w:rsidRPr="00BB1B65" w:rsidRDefault="00767EBC" w:rsidP="00A87544">
      <w:pPr>
        <w:pStyle w:val="Style12"/>
        <w:spacing w:line="240" w:lineRule="auto"/>
        <w:ind w:firstLine="720"/>
        <w:jc w:val="center"/>
        <w:rPr>
          <w:rStyle w:val="FontStyle60"/>
          <w:sz w:val="28"/>
          <w:szCs w:val="28"/>
          <w:vertAlign w:val="superscript"/>
        </w:rPr>
      </w:pPr>
    </w:p>
    <w:p w:rsidR="00767EBC" w:rsidRPr="00BB1B65" w:rsidRDefault="00767EBC" w:rsidP="00057CBB">
      <w:pPr>
        <w:pStyle w:val="Style12"/>
        <w:spacing w:line="240" w:lineRule="auto"/>
        <w:rPr>
          <w:rStyle w:val="FontStyle60"/>
          <w:sz w:val="28"/>
          <w:szCs w:val="28"/>
          <w:vertAlign w:val="superscript"/>
        </w:rPr>
      </w:pPr>
    </w:p>
    <w:p w:rsidR="00767EBC" w:rsidRPr="00BB1B65" w:rsidRDefault="00767EB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7EBC" w:rsidRPr="00BB1B65">
        <w:trPr>
          <w:trHeight w:val="409"/>
        </w:trPr>
        <w:tc>
          <w:tcPr>
            <w:tcW w:w="3646" w:type="dxa"/>
          </w:tcPr>
          <w:p w:rsidR="00767EBC" w:rsidRPr="00BB1B65" w:rsidRDefault="00767EB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7EBC" w:rsidRPr="00BB1B65" w:rsidRDefault="00767EBC"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767EBC" w:rsidRPr="00BB1B65">
        <w:trPr>
          <w:trHeight w:val="402"/>
        </w:trPr>
        <w:tc>
          <w:tcPr>
            <w:tcW w:w="3646" w:type="dxa"/>
          </w:tcPr>
          <w:p w:rsidR="00767EBC" w:rsidRPr="00BB1B65" w:rsidRDefault="00767EB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7EBC" w:rsidRPr="00BB1B65" w:rsidRDefault="00767EBC"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767EBC" w:rsidRPr="00BB1B65">
        <w:tc>
          <w:tcPr>
            <w:tcW w:w="3646" w:type="dxa"/>
          </w:tcPr>
          <w:p w:rsidR="00767EBC" w:rsidRPr="00BB1B65" w:rsidRDefault="00767EB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7EBC" w:rsidRPr="00BB1B65" w:rsidRDefault="00767EBC" w:rsidP="00A87544">
            <w:pPr>
              <w:pStyle w:val="Style15"/>
              <w:tabs>
                <w:tab w:val="left" w:leader="underscore" w:pos="9768"/>
              </w:tabs>
              <w:jc w:val="center"/>
              <w:rPr>
                <w:rStyle w:val="FontStyle53"/>
                <w:b w:val="0"/>
                <w:bCs/>
                <w:sz w:val="28"/>
                <w:szCs w:val="28"/>
              </w:rPr>
            </w:pPr>
          </w:p>
        </w:tc>
      </w:tr>
      <w:tr w:rsidR="00767EBC" w:rsidRPr="00BB1B65">
        <w:tc>
          <w:tcPr>
            <w:tcW w:w="3646" w:type="dxa"/>
          </w:tcPr>
          <w:p w:rsidR="00767EBC" w:rsidRPr="00BB1B65" w:rsidRDefault="00767EBC" w:rsidP="00A87544">
            <w:pPr>
              <w:pStyle w:val="Style15"/>
              <w:tabs>
                <w:tab w:val="left" w:leader="underscore" w:pos="9768"/>
              </w:tabs>
              <w:jc w:val="left"/>
              <w:rPr>
                <w:rStyle w:val="FontStyle53"/>
                <w:b w:val="0"/>
                <w:bCs/>
                <w:i/>
                <w:sz w:val="28"/>
                <w:szCs w:val="28"/>
              </w:rPr>
            </w:pPr>
          </w:p>
          <w:p w:rsidR="00767EBC" w:rsidRPr="00BB1B65" w:rsidRDefault="00767EBC" w:rsidP="00A87544">
            <w:pPr>
              <w:pStyle w:val="Style15"/>
              <w:tabs>
                <w:tab w:val="left" w:leader="underscore" w:pos="9768"/>
              </w:tabs>
              <w:jc w:val="left"/>
              <w:rPr>
                <w:rStyle w:val="FontStyle53"/>
                <w:b w:val="0"/>
                <w:bCs/>
                <w:i/>
                <w:sz w:val="28"/>
                <w:szCs w:val="28"/>
              </w:rPr>
            </w:pPr>
          </w:p>
          <w:p w:rsidR="00767EBC" w:rsidRPr="00BB1B65" w:rsidRDefault="00767EB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7EBC" w:rsidRPr="00BB1B65" w:rsidRDefault="00767EBC" w:rsidP="00A87544">
            <w:pPr>
              <w:pStyle w:val="Style15"/>
              <w:tabs>
                <w:tab w:val="left" w:leader="underscore" w:pos="9768"/>
              </w:tabs>
              <w:rPr>
                <w:rStyle w:val="FontStyle53"/>
                <w:b w:val="0"/>
                <w:bCs/>
                <w:sz w:val="28"/>
                <w:szCs w:val="28"/>
              </w:rPr>
            </w:pPr>
          </w:p>
          <w:p w:rsidR="00767EBC" w:rsidRPr="00BB1B65" w:rsidRDefault="00767EBC" w:rsidP="00A87544">
            <w:pPr>
              <w:pStyle w:val="Style15"/>
              <w:tabs>
                <w:tab w:val="left" w:leader="underscore" w:pos="9768"/>
              </w:tabs>
              <w:rPr>
                <w:rStyle w:val="FontStyle53"/>
                <w:b w:val="0"/>
                <w:bCs/>
                <w:sz w:val="28"/>
                <w:szCs w:val="28"/>
              </w:rPr>
            </w:pPr>
          </w:p>
          <w:p w:rsidR="00767EBC" w:rsidRPr="00BB1B65" w:rsidRDefault="00767EB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67EBC" w:rsidRPr="00BB1B65" w:rsidRDefault="00767EBC" w:rsidP="00A87544">
      <w:pPr>
        <w:pStyle w:val="Style15"/>
        <w:tabs>
          <w:tab w:val="left" w:leader="underscore" w:pos="9768"/>
        </w:tabs>
        <w:jc w:val="center"/>
        <w:rPr>
          <w:rStyle w:val="FontStyle53"/>
          <w:bCs/>
          <w:sz w:val="28"/>
          <w:szCs w:val="28"/>
        </w:rPr>
      </w:pPr>
    </w:p>
    <w:p w:rsidR="00767EBC" w:rsidRPr="00BB1B65" w:rsidRDefault="00767EBC" w:rsidP="00A87544">
      <w:pPr>
        <w:pStyle w:val="Style15"/>
        <w:tabs>
          <w:tab w:val="left" w:leader="underscore" w:pos="9768"/>
        </w:tabs>
        <w:jc w:val="center"/>
        <w:rPr>
          <w:rStyle w:val="FontStyle53"/>
          <w:bCs/>
          <w:sz w:val="28"/>
          <w:szCs w:val="28"/>
        </w:rPr>
      </w:pPr>
    </w:p>
    <w:p w:rsidR="00767EBC" w:rsidRPr="00BB1B65" w:rsidRDefault="00767EBC" w:rsidP="00A37369">
      <w:pPr>
        <w:pStyle w:val="Style15"/>
        <w:tabs>
          <w:tab w:val="left" w:leader="underscore" w:pos="9768"/>
        </w:tabs>
        <w:rPr>
          <w:rStyle w:val="FontStyle53"/>
          <w:bCs/>
          <w:sz w:val="28"/>
          <w:szCs w:val="28"/>
        </w:rPr>
      </w:pPr>
    </w:p>
    <w:p w:rsidR="00767EBC" w:rsidRDefault="00767EBC" w:rsidP="00A87544">
      <w:pPr>
        <w:pStyle w:val="Style15"/>
        <w:tabs>
          <w:tab w:val="left" w:leader="underscore" w:pos="9768"/>
        </w:tabs>
        <w:rPr>
          <w:rStyle w:val="FontStyle53"/>
          <w:bCs/>
          <w:sz w:val="28"/>
          <w:szCs w:val="28"/>
        </w:rPr>
      </w:pPr>
    </w:p>
    <w:p w:rsidR="00767EBC" w:rsidRDefault="00767EBC" w:rsidP="00A87544">
      <w:pPr>
        <w:pStyle w:val="Style15"/>
        <w:tabs>
          <w:tab w:val="left" w:leader="underscore" w:pos="9768"/>
        </w:tabs>
        <w:rPr>
          <w:rStyle w:val="FontStyle53"/>
          <w:bCs/>
          <w:sz w:val="28"/>
          <w:szCs w:val="28"/>
        </w:rPr>
      </w:pPr>
    </w:p>
    <w:p w:rsidR="00767EBC" w:rsidRPr="00BB1B65" w:rsidRDefault="00767EBC" w:rsidP="00A87544">
      <w:pPr>
        <w:pStyle w:val="Style15"/>
        <w:tabs>
          <w:tab w:val="left" w:leader="underscore" w:pos="9768"/>
        </w:tabs>
        <w:rPr>
          <w:rStyle w:val="FontStyle53"/>
          <w:bCs/>
          <w:sz w:val="28"/>
          <w:szCs w:val="28"/>
        </w:rPr>
      </w:pPr>
    </w:p>
    <w:p w:rsidR="00767EBC" w:rsidRPr="00BB1B65" w:rsidRDefault="00767EB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7EBC" w:rsidRDefault="00767EBC" w:rsidP="00A87544">
      <w:pPr>
        <w:pStyle w:val="Style15"/>
        <w:tabs>
          <w:tab w:val="left" w:leader="underscore" w:pos="9768"/>
        </w:tabs>
        <w:jc w:val="center"/>
        <w:rPr>
          <w:rStyle w:val="FontStyle53"/>
          <w:b w:val="0"/>
          <w:bCs/>
          <w:sz w:val="28"/>
          <w:szCs w:val="28"/>
        </w:rPr>
      </w:pPr>
    </w:p>
    <w:p w:rsidR="00945E1E" w:rsidRPr="00BB1B65" w:rsidRDefault="00945E1E" w:rsidP="00A87544">
      <w:pPr>
        <w:pStyle w:val="Style15"/>
        <w:tabs>
          <w:tab w:val="left" w:leader="underscore" w:pos="9768"/>
        </w:tabs>
        <w:jc w:val="center"/>
        <w:rPr>
          <w:rStyle w:val="FontStyle53"/>
          <w:b w:val="0"/>
          <w:bCs/>
          <w:sz w:val="28"/>
          <w:szCs w:val="28"/>
        </w:rPr>
      </w:pPr>
      <w:bookmarkStart w:id="0" w:name="_GoBack"/>
      <w:bookmarkEnd w:id="0"/>
    </w:p>
    <w:p w:rsidR="00767EBC" w:rsidRPr="00BB1B65" w:rsidRDefault="00767EBC" w:rsidP="00A87544">
      <w:pPr>
        <w:pStyle w:val="Style15"/>
        <w:tabs>
          <w:tab w:val="left" w:leader="underscore" w:pos="9768"/>
        </w:tabs>
        <w:jc w:val="center"/>
        <w:rPr>
          <w:rStyle w:val="FontStyle53"/>
          <w:b w:val="0"/>
          <w:bCs/>
          <w:sz w:val="28"/>
          <w:szCs w:val="28"/>
        </w:rPr>
      </w:pPr>
    </w:p>
    <w:p w:rsidR="00767EBC" w:rsidRPr="00DC11F5" w:rsidRDefault="00767EBC" w:rsidP="00A87544">
      <w:pPr>
        <w:tabs>
          <w:tab w:val="left" w:pos="680"/>
          <w:tab w:val="left" w:pos="851"/>
        </w:tabs>
        <w:jc w:val="both"/>
        <w:rPr>
          <w:b/>
        </w:rPr>
      </w:pPr>
      <w:r w:rsidRPr="00DC11F5">
        <w:lastRenderedPageBreak/>
        <w:tab/>
        <w:t>Рабочая программа дисциплины «П</w:t>
      </w:r>
      <w:r>
        <w:t>сихологическое просвещение субъектов  образовательного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767EBC" w:rsidRPr="00DC11F5" w:rsidRDefault="00767EBC" w:rsidP="00A87544">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767EBC" w:rsidRPr="00DC11F5" w:rsidRDefault="00767EBC" w:rsidP="00A87544">
      <w:pPr>
        <w:ind w:firstLine="709"/>
        <w:jc w:val="both"/>
      </w:pPr>
    </w:p>
    <w:p w:rsidR="00767EBC" w:rsidRPr="00DD192C" w:rsidRDefault="00767EBC" w:rsidP="00D8731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67EBC" w:rsidRDefault="00767EBC" w:rsidP="00D8731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jc w:val="both"/>
      </w:pPr>
    </w:p>
    <w:p w:rsidR="00767EBC" w:rsidRPr="00DC11F5" w:rsidRDefault="00767EBC" w:rsidP="00A87544">
      <w:pPr>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jc w:val="both"/>
      </w:pPr>
    </w:p>
    <w:p w:rsidR="00767EBC" w:rsidRPr="00DC11F5" w:rsidRDefault="00767EBC" w:rsidP="00A87544"/>
    <w:p w:rsidR="00767EBC" w:rsidRPr="00DC11F5" w:rsidRDefault="00767EBC" w:rsidP="00A87544"/>
    <w:p w:rsidR="00767EBC" w:rsidRPr="00DC11F5" w:rsidRDefault="00767EBC" w:rsidP="00D00133">
      <w:pPr>
        <w:autoSpaceDE w:val="0"/>
        <w:autoSpaceDN w:val="0"/>
        <w:adjustRightInd w:val="0"/>
        <w:jc w:val="center"/>
      </w:pPr>
    </w:p>
    <w:p w:rsidR="00767EBC" w:rsidRPr="00DC11F5" w:rsidRDefault="00767EBC" w:rsidP="00D00133">
      <w:pPr>
        <w:autoSpaceDE w:val="0"/>
        <w:autoSpaceDN w:val="0"/>
        <w:adjustRightInd w:val="0"/>
        <w:jc w:val="center"/>
      </w:pPr>
    </w:p>
    <w:p w:rsidR="00767EBC" w:rsidRPr="00DC11F5" w:rsidRDefault="00767EBC" w:rsidP="00D00133">
      <w:pPr>
        <w:autoSpaceDE w:val="0"/>
        <w:autoSpaceDN w:val="0"/>
        <w:adjustRightInd w:val="0"/>
        <w:jc w:val="center"/>
      </w:pPr>
    </w:p>
    <w:p w:rsidR="00767EBC" w:rsidRPr="00DC11F5" w:rsidRDefault="00767EBC" w:rsidP="00D00133">
      <w:pPr>
        <w:autoSpaceDE w:val="0"/>
        <w:autoSpaceDN w:val="0"/>
        <w:adjustRightInd w:val="0"/>
        <w:ind w:firstLine="709"/>
        <w:jc w:val="both"/>
      </w:pPr>
    </w:p>
    <w:p w:rsidR="00767EBC" w:rsidRPr="00DC11F5" w:rsidRDefault="00767EBC" w:rsidP="00D00133">
      <w:pPr>
        <w:autoSpaceDE w:val="0"/>
        <w:autoSpaceDN w:val="0"/>
        <w:adjustRightInd w:val="0"/>
        <w:ind w:firstLine="709"/>
        <w:jc w:val="both"/>
      </w:pPr>
    </w:p>
    <w:p w:rsidR="00767EBC" w:rsidRPr="00DC11F5" w:rsidRDefault="00767EBC" w:rsidP="00D00133">
      <w:pPr>
        <w:autoSpaceDE w:val="0"/>
        <w:autoSpaceDN w:val="0"/>
        <w:adjustRightInd w:val="0"/>
        <w:jc w:val="both"/>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015C0E" w:rsidRDefault="00767EBC" w:rsidP="00D00133">
      <w:pPr>
        <w:autoSpaceDE w:val="0"/>
        <w:autoSpaceDN w:val="0"/>
        <w:adjustRightInd w:val="0"/>
      </w:pPr>
    </w:p>
    <w:p w:rsidR="00767EBC" w:rsidRPr="00A37369" w:rsidRDefault="00767EBC"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67EBC" w:rsidRPr="00A37369" w:rsidRDefault="00767EBC" w:rsidP="00BF5ABF">
      <w:pPr>
        <w:tabs>
          <w:tab w:val="left" w:pos="6131"/>
        </w:tabs>
        <w:autoSpaceDE w:val="0"/>
        <w:autoSpaceDN w:val="0"/>
        <w:adjustRightInd w:val="0"/>
        <w:jc w:val="both"/>
        <w:rPr>
          <w:b/>
          <w:bCs/>
          <w:i/>
          <w:iCs/>
        </w:rPr>
      </w:pPr>
    </w:p>
    <w:p w:rsidR="00767EBC" w:rsidRPr="00A37369" w:rsidRDefault="00767EBC"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67EBC" w:rsidRPr="00A37369">
        <w:tc>
          <w:tcPr>
            <w:tcW w:w="2158" w:type="dxa"/>
          </w:tcPr>
          <w:p w:rsidR="00767EBC" w:rsidRPr="00A37369" w:rsidRDefault="00767EBC" w:rsidP="00F92B2D">
            <w:pPr>
              <w:jc w:val="center"/>
              <w:rPr>
                <w:b/>
              </w:rPr>
            </w:pPr>
            <w:r w:rsidRPr="00A37369">
              <w:rPr>
                <w:b/>
              </w:rPr>
              <w:t>Компетенция</w:t>
            </w:r>
          </w:p>
        </w:tc>
        <w:tc>
          <w:tcPr>
            <w:tcW w:w="3827" w:type="dxa"/>
          </w:tcPr>
          <w:p w:rsidR="00767EBC" w:rsidRPr="00A37369" w:rsidRDefault="00767EBC" w:rsidP="0072057D">
            <w:pPr>
              <w:jc w:val="center"/>
              <w:rPr>
                <w:b/>
              </w:rPr>
            </w:pPr>
            <w:r w:rsidRPr="00A37369">
              <w:rPr>
                <w:b/>
              </w:rPr>
              <w:t>Индикаторы достижения компетенций</w:t>
            </w:r>
          </w:p>
        </w:tc>
        <w:tc>
          <w:tcPr>
            <w:tcW w:w="3827" w:type="dxa"/>
          </w:tcPr>
          <w:p w:rsidR="00767EBC" w:rsidRPr="00A37369" w:rsidRDefault="00767EBC" w:rsidP="00C77087">
            <w:pPr>
              <w:rPr>
                <w:b/>
              </w:rPr>
            </w:pPr>
            <w:r w:rsidRPr="00A37369">
              <w:rPr>
                <w:b/>
              </w:rPr>
              <w:t>Планируемые результаты обучения по дисциплине</w:t>
            </w:r>
          </w:p>
        </w:tc>
      </w:tr>
      <w:tr w:rsidR="00767EBC" w:rsidRPr="00A37369">
        <w:trPr>
          <w:trHeight w:val="416"/>
        </w:trPr>
        <w:tc>
          <w:tcPr>
            <w:tcW w:w="2158" w:type="dxa"/>
          </w:tcPr>
          <w:p w:rsidR="00767EBC" w:rsidRPr="00A37369" w:rsidRDefault="00767EBC" w:rsidP="00BF5ABF">
            <w:r>
              <w:t>У</w:t>
            </w:r>
            <w:r w:rsidRPr="00AE36C2">
              <w:t>К-</w:t>
            </w:r>
            <w:r>
              <w:t>6.</w:t>
            </w:r>
            <w:r w:rsidRPr="00AE36C2">
              <w:t xml:space="preserve"> </w:t>
            </w:r>
            <w:r>
              <w:rPr>
                <w:rFonts w:ascii="Times New Roman CYR" w:hAnsi="Times New Roman CYR" w:cs="Times New Roman CYR"/>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УК-6.1. Знает: взаимосвязь своей профессии с другими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смежными профессиями; возможные перспективы</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карьеры; основы саморазвития, самореализации, самоменеджмента,</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использования творческого потенциала собственной деятельности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Умеет: осуществлять рефлексию собственной деятельности и профессионально важных</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личностных качеств; оценивать собственные дефициты на основе самоанализа, рефлексии,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направления работы по восполнению дефицитов; анализировать потенциальные</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возможности и ресурсы среды для собственного развития; определять приоритетные задачи на основе выделенных критериев, имеющихся ресурсов и задач; осуществлять целеполагание и, в</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поставленной целью и личностными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возможностями, подбирать средства для ее достижения, представлять план, устанавливать</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последовательность и сроки реализации поставленных задач</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реализации намеченных целей с учетом условий, средств, личностных особенностей и тенденций развития сферы профессиональной</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навыками тайм-менеджмента; проявляет инициативу в освоении новых знаний, методов, использует предоставленные возможности</w:t>
            </w:r>
          </w:p>
          <w:p w:rsidR="00767EBC" w:rsidRPr="00A37369" w:rsidRDefault="00767EBC" w:rsidP="00C77087">
            <w:pPr>
              <w:autoSpaceDE w:val="0"/>
              <w:autoSpaceDN w:val="0"/>
              <w:adjustRightInd w:val="0"/>
            </w:pPr>
            <w:r>
              <w:rPr>
                <w:rFonts w:ascii="Times New Roman CYR" w:hAnsi="Times New Roman CYR" w:cs="Times New Roman CYR"/>
              </w:rPr>
              <w:t>для приобретения новых знаний и навыков профессиональной деятельности</w:t>
            </w:r>
          </w:p>
        </w:tc>
        <w:tc>
          <w:tcPr>
            <w:tcW w:w="3827" w:type="dxa"/>
          </w:tcPr>
          <w:p w:rsidR="00767EBC" w:rsidRPr="005774D8" w:rsidRDefault="00767EBC" w:rsidP="00C77087">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основные концепции, практические решения вопросов</w:t>
            </w:r>
            <w:r>
              <w:rPr>
                <w:rFonts w:ascii="Times New Roman CYR" w:hAnsi="Times New Roman CYR" w:cs="Times New Roman CYR"/>
                <w:bCs/>
              </w:rPr>
              <w:t xml:space="preserve"> о</w:t>
            </w:r>
            <w:r w:rsidRPr="005774D8">
              <w:rPr>
                <w:rFonts w:ascii="Times New Roman CYR" w:hAnsi="Times New Roman CYR" w:cs="Times New Roman CYR"/>
                <w:bCs/>
              </w:rPr>
              <w:t xml:space="preserve">бучения субъектов образовательного процесса, условия, правила и требования к разработке комплекса рекомендаций </w:t>
            </w:r>
            <w:r>
              <w:rPr>
                <w:rFonts w:ascii="Times New Roman CYR" w:hAnsi="Times New Roman CYR" w:cs="Times New Roman CYR"/>
                <w:bCs/>
              </w:rPr>
              <w:t xml:space="preserve">просветительского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Pr>
                <w:rFonts w:ascii="Times New Roman CYR" w:hAnsi="Times New Roman CYR" w:cs="Times New Roman CYR"/>
              </w:rPr>
              <w:t>возможных перспектив своей профессиональной карьеры,  саморазвития, самореализации и личностного роста</w:t>
            </w:r>
            <w:r w:rsidRPr="005774D8">
              <w:rPr>
                <w:rFonts w:ascii="Times New Roman CYR" w:hAnsi="Times New Roman CYR" w:cs="Times New Roman CYR"/>
                <w:bCs/>
              </w:rPr>
              <w:t>.</w:t>
            </w:r>
          </w:p>
          <w:p w:rsidR="00767EBC" w:rsidRPr="005774D8" w:rsidRDefault="00767EBC" w:rsidP="00C77087">
            <w:pPr>
              <w:autoSpaceDE w:val="0"/>
              <w:autoSpaceDN w:val="0"/>
              <w:adjustRightInd w:val="0"/>
              <w:rPr>
                <w:rFonts w:ascii="Times New Roman CYR" w:hAnsi="Times New Roman CYR" w:cs="Times New Roman CYR"/>
                <w:bCs/>
              </w:rPr>
            </w:pPr>
          </w:p>
          <w:p w:rsidR="00767EBC" w:rsidRPr="005774D8" w:rsidRDefault="00767EBC" w:rsidP="00C77087">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проводить самоанализ и рефлексию личности в процессе психологического просвещения участников образовательного процесса, разрабатывать </w:t>
            </w:r>
            <w:r w:rsidRPr="005774D8">
              <w:rPr>
                <w:rFonts w:ascii="Times New Roman CYR" w:hAnsi="Times New Roman CYR" w:cs="Times New Roman CYR"/>
                <w:bCs/>
              </w:rPr>
              <w:t>рекомендаци</w:t>
            </w:r>
            <w:r>
              <w:rPr>
                <w:rFonts w:ascii="Times New Roman CYR" w:hAnsi="Times New Roman CYR" w:cs="Times New Roman CYR"/>
                <w:bCs/>
              </w:rPr>
              <w:t>и всем его участникам</w:t>
            </w:r>
            <w:r w:rsidRPr="005774D8">
              <w:rPr>
                <w:rFonts w:ascii="Times New Roman CYR" w:hAnsi="Times New Roman CYR" w:cs="Times New Roman CYR"/>
                <w:bCs/>
              </w:rPr>
              <w:t xml:space="preserve">, организовывать </w:t>
            </w:r>
            <w:r>
              <w:rPr>
                <w:rFonts w:ascii="Times New Roman CYR" w:hAnsi="Times New Roman CYR" w:cs="Times New Roman CYR"/>
                <w:bCs/>
              </w:rPr>
              <w:t xml:space="preserve">просветительские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Pr>
                <w:rFonts w:ascii="Times New Roman CYR" w:hAnsi="Times New Roman CYR" w:cs="Times New Roman CYR"/>
              </w:rPr>
              <w:t>с учетом индивидуальных возможностей и образовательных потребностей обучающихся</w:t>
            </w:r>
            <w:r w:rsidRPr="005774D8">
              <w:rPr>
                <w:rFonts w:ascii="Times New Roman CYR" w:hAnsi="Times New Roman CYR" w:cs="Times New Roman CYR"/>
                <w:bCs/>
              </w:rPr>
              <w:t xml:space="preserve">, планировать </w:t>
            </w:r>
            <w:r>
              <w:rPr>
                <w:rFonts w:ascii="Times New Roman CYR" w:hAnsi="Times New Roman CYR" w:cs="Times New Roman CYR"/>
                <w:bCs/>
              </w:rPr>
              <w:t>свою работу на основе анализа среды и своего потенциала</w:t>
            </w:r>
            <w:r w:rsidRPr="005774D8">
              <w:rPr>
                <w:rFonts w:ascii="Times New Roman CYR" w:hAnsi="Times New Roman CYR" w:cs="Times New Roman CYR"/>
                <w:bCs/>
              </w:rPr>
              <w:t>.</w:t>
            </w:r>
          </w:p>
          <w:p w:rsidR="00767EBC" w:rsidRPr="005774D8" w:rsidRDefault="00767EBC" w:rsidP="00C77087">
            <w:pPr>
              <w:autoSpaceDE w:val="0"/>
              <w:autoSpaceDN w:val="0"/>
              <w:adjustRightInd w:val="0"/>
              <w:rPr>
                <w:rFonts w:ascii="Times New Roman CYR" w:hAnsi="Times New Roman CYR" w:cs="Times New Roman CYR"/>
                <w:bCs/>
              </w:rPr>
            </w:pPr>
          </w:p>
          <w:p w:rsidR="00767EBC" w:rsidRDefault="00767EBC" w:rsidP="00C77087">
            <w:pPr>
              <w:autoSpaceDE w:val="0"/>
              <w:autoSpaceDN w:val="0"/>
              <w:adjustRightInd w:val="0"/>
              <w:rPr>
                <w:rFonts w:ascii="Times New Roman CYR" w:hAnsi="Times New Roman CYR" w:cs="Times New Roman CYR"/>
              </w:rPr>
            </w:pPr>
            <w:r w:rsidRPr="005774D8">
              <w:rPr>
                <w:rFonts w:ascii="Times New Roman CYR" w:hAnsi="Times New Roman CYR" w:cs="Times New Roman CYR"/>
                <w:bCs/>
              </w:rPr>
              <w:t xml:space="preserve">Владеть: </w:t>
            </w:r>
            <w:r>
              <w:rPr>
                <w:rFonts w:ascii="Times New Roman CYR" w:hAnsi="Times New Roman CYR" w:cs="Times New Roman CYR"/>
              </w:rPr>
              <w:t>методами организации и</w:t>
            </w:r>
          </w:p>
          <w:p w:rsidR="00767EBC" w:rsidRPr="00773DBC" w:rsidRDefault="00767EBC" w:rsidP="00C77087">
            <w:r>
              <w:rPr>
                <w:rFonts w:ascii="Times New Roman CYR" w:hAnsi="Times New Roman CYR" w:cs="Times New Roman CYR"/>
              </w:rPr>
              <w:t xml:space="preserve">планирования процесса психологического просвещения; </w:t>
            </w:r>
            <w:r w:rsidRPr="005774D8">
              <w:rPr>
                <w:rFonts w:ascii="Times New Roman CYR" w:hAnsi="Times New Roman CYR" w:cs="Times New Roman CYR"/>
                <w:bCs/>
              </w:rPr>
              <w:t xml:space="preserve">технологиями </w:t>
            </w:r>
            <w:r>
              <w:rPr>
                <w:rFonts w:ascii="Times New Roman CYR" w:hAnsi="Times New Roman CYR" w:cs="Times New Roman CYR"/>
                <w:bCs/>
              </w:rPr>
              <w:t>саморазвития</w:t>
            </w:r>
            <w:r w:rsidRPr="005774D8">
              <w:rPr>
                <w:rFonts w:ascii="Times New Roman CYR" w:hAnsi="Times New Roman CYR" w:cs="Times New Roman CYR"/>
                <w:bCs/>
              </w:rPr>
              <w:t xml:space="preserve"> для повышения </w:t>
            </w:r>
            <w:r>
              <w:rPr>
                <w:rFonts w:ascii="Times New Roman CYR" w:hAnsi="Times New Roman CYR" w:cs="Times New Roman CYR"/>
                <w:bCs/>
              </w:rPr>
              <w:t xml:space="preserve">эффективности обучения </w:t>
            </w:r>
            <w:r w:rsidRPr="005774D8">
              <w:rPr>
                <w:rFonts w:ascii="Times New Roman CYR" w:hAnsi="Times New Roman CYR" w:cs="Times New Roman CYR"/>
                <w:bCs/>
              </w:rPr>
              <w:t xml:space="preserve">участников образовательного процесса, опытом </w:t>
            </w:r>
            <w:r>
              <w:rPr>
                <w:rFonts w:ascii="Times New Roman CYR" w:hAnsi="Times New Roman CYR" w:cs="Times New Roman CYR"/>
                <w:bCs/>
              </w:rPr>
              <w:t>оценки</w:t>
            </w:r>
            <w:r w:rsidRPr="005774D8">
              <w:rPr>
                <w:rFonts w:ascii="Times New Roman CYR" w:hAnsi="Times New Roman CYR" w:cs="Times New Roman CYR"/>
                <w:bCs/>
              </w:rPr>
              <w:t xml:space="preserve"> обучающихся в целях их оптимального личностного развития, </w:t>
            </w:r>
            <w:r>
              <w:rPr>
                <w:rFonts w:ascii="Times New Roman CYR" w:hAnsi="Times New Roman CYR" w:cs="Times New Roman CYR"/>
                <w:bCs/>
              </w:rPr>
              <w:t xml:space="preserve">методическими </w:t>
            </w:r>
            <w:r w:rsidRPr="005774D8">
              <w:rPr>
                <w:rFonts w:ascii="Times New Roman CYR" w:hAnsi="Times New Roman CYR" w:cs="Times New Roman CYR"/>
                <w:bCs/>
              </w:rPr>
              <w:t>навыками подготовки</w:t>
            </w:r>
            <w:r>
              <w:rPr>
                <w:rFonts w:ascii="Times New Roman CYR" w:hAnsi="Times New Roman CYR" w:cs="Times New Roman CYR"/>
                <w:bCs/>
              </w:rPr>
              <w:t xml:space="preserve"> и</w:t>
            </w:r>
            <w:r w:rsidRPr="005774D8">
              <w:rPr>
                <w:rFonts w:ascii="Times New Roman CYR" w:hAnsi="Times New Roman CYR" w:cs="Times New Roman CYR"/>
                <w:bCs/>
              </w:rPr>
              <w:t xml:space="preserve"> проведения </w:t>
            </w:r>
            <w:r>
              <w:rPr>
                <w:rFonts w:ascii="Times New Roman CYR" w:hAnsi="Times New Roman CYR" w:cs="Times New Roman CYR"/>
                <w:bCs/>
              </w:rPr>
              <w:t>занятий просветительского характера</w:t>
            </w:r>
            <w:r w:rsidRPr="005774D8">
              <w:rPr>
                <w:rFonts w:ascii="Times New Roman CYR" w:hAnsi="Times New Roman CYR" w:cs="Times New Roman CYR"/>
                <w:bCs/>
              </w:rPr>
              <w:t>, приемами выполнения методов</w:t>
            </w:r>
            <w:r>
              <w:rPr>
                <w:rFonts w:ascii="Times New Roman CYR" w:hAnsi="Times New Roman CYR" w:cs="Times New Roman CYR"/>
                <w:bCs/>
              </w:rPr>
              <w:t xml:space="preserve"> активного социально-психологического обучения;</w:t>
            </w:r>
            <w:r>
              <w:rPr>
                <w:rFonts w:ascii="Times New Roman CYR" w:hAnsi="Times New Roman CYR" w:cs="Times New Roman CYR"/>
              </w:rPr>
              <w:t xml:space="preserve"> методами анализа результатов для приобретения новых знаний и навыков профессиональной деятельности.</w:t>
            </w:r>
          </w:p>
        </w:tc>
      </w:tr>
      <w:tr w:rsidR="00767EBC" w:rsidRPr="00DC11F5">
        <w:trPr>
          <w:trHeight w:val="1935"/>
        </w:trPr>
        <w:tc>
          <w:tcPr>
            <w:tcW w:w="2158" w:type="dxa"/>
          </w:tcPr>
          <w:p w:rsidR="00767EBC" w:rsidRDefault="00767EBC" w:rsidP="008D0B0F">
            <w:pPr>
              <w:autoSpaceDE w:val="0"/>
              <w:autoSpaceDN w:val="0"/>
              <w:adjustRightInd w:val="0"/>
            </w:pPr>
            <w:r>
              <w:t>ПК-1. Способен к</w:t>
            </w:r>
          </w:p>
          <w:p w:rsidR="00767EBC" w:rsidRDefault="00767EBC" w:rsidP="008D0B0F">
            <w:pPr>
              <w:autoSpaceDE w:val="0"/>
              <w:autoSpaceDN w:val="0"/>
              <w:adjustRightInd w:val="0"/>
            </w:pPr>
            <w:r>
              <w:t>проектированию,</w:t>
            </w:r>
          </w:p>
          <w:p w:rsidR="00767EBC" w:rsidRDefault="00767EBC" w:rsidP="008D0B0F">
            <w:pPr>
              <w:autoSpaceDE w:val="0"/>
              <w:autoSpaceDN w:val="0"/>
              <w:adjustRightInd w:val="0"/>
            </w:pPr>
            <w:r>
              <w:t>реализации и</w:t>
            </w:r>
          </w:p>
          <w:p w:rsidR="00767EBC" w:rsidRDefault="00767EBC" w:rsidP="008D0B0F">
            <w:pPr>
              <w:autoSpaceDE w:val="0"/>
              <w:autoSpaceDN w:val="0"/>
              <w:adjustRightInd w:val="0"/>
            </w:pPr>
            <w:r>
              <w:t>экспертизе</w:t>
            </w:r>
          </w:p>
          <w:p w:rsidR="00767EBC" w:rsidRDefault="00767EBC" w:rsidP="008D0B0F">
            <w:pPr>
              <w:autoSpaceDE w:val="0"/>
              <w:autoSpaceDN w:val="0"/>
              <w:adjustRightInd w:val="0"/>
            </w:pPr>
            <w:r>
              <w:t>программ</w:t>
            </w:r>
          </w:p>
          <w:p w:rsidR="00767EBC" w:rsidRDefault="00767EBC" w:rsidP="008D0B0F">
            <w:pPr>
              <w:autoSpaceDE w:val="0"/>
              <w:autoSpaceDN w:val="0"/>
              <w:adjustRightInd w:val="0"/>
            </w:pPr>
            <w:r>
              <w:t>психологического</w:t>
            </w:r>
          </w:p>
          <w:p w:rsidR="00767EBC" w:rsidRDefault="00767EBC" w:rsidP="008D0B0F">
            <w:pPr>
              <w:autoSpaceDE w:val="0"/>
              <w:autoSpaceDN w:val="0"/>
              <w:adjustRightInd w:val="0"/>
            </w:pPr>
            <w:r>
              <w:t>сопровождения в</w:t>
            </w:r>
          </w:p>
          <w:p w:rsidR="00767EBC" w:rsidRDefault="00767EBC" w:rsidP="008D0B0F">
            <w:pPr>
              <w:autoSpaceDE w:val="0"/>
              <w:autoSpaceDN w:val="0"/>
              <w:adjustRightInd w:val="0"/>
            </w:pPr>
            <w:r>
              <w:t>образовании и</w:t>
            </w:r>
          </w:p>
          <w:p w:rsidR="00767EBC" w:rsidRPr="00A37369" w:rsidRDefault="00767EBC" w:rsidP="008D0B0F">
            <w:r>
              <w:t>социальной сфере</w:t>
            </w:r>
          </w:p>
        </w:tc>
        <w:tc>
          <w:tcPr>
            <w:tcW w:w="3827" w:type="dxa"/>
          </w:tcPr>
          <w:p w:rsidR="00767EBC" w:rsidRDefault="00767EBC" w:rsidP="008D0B0F">
            <w:pPr>
              <w:autoSpaceDE w:val="0"/>
              <w:autoSpaceDN w:val="0"/>
              <w:adjustRightInd w:val="0"/>
            </w:pPr>
            <w:r>
              <w:t>ПК-1.1. Знает перечень и основные</w:t>
            </w:r>
          </w:p>
          <w:p w:rsidR="00767EBC" w:rsidRDefault="00767EBC" w:rsidP="008D0B0F">
            <w:pPr>
              <w:autoSpaceDE w:val="0"/>
              <w:autoSpaceDN w:val="0"/>
              <w:adjustRightInd w:val="0"/>
            </w:pPr>
            <w:r>
              <w:t>положения нормативно-правовых</w:t>
            </w:r>
          </w:p>
          <w:p w:rsidR="00767EBC" w:rsidRDefault="00767EBC" w:rsidP="008D0B0F">
            <w:pPr>
              <w:autoSpaceDE w:val="0"/>
              <w:autoSpaceDN w:val="0"/>
              <w:adjustRightInd w:val="0"/>
            </w:pPr>
            <w:r>
              <w:t>документов, регламентирующих</w:t>
            </w:r>
          </w:p>
          <w:p w:rsidR="00767EBC" w:rsidRDefault="00767EBC" w:rsidP="008D0B0F">
            <w:pPr>
              <w:autoSpaceDE w:val="0"/>
              <w:autoSpaceDN w:val="0"/>
              <w:adjustRightInd w:val="0"/>
            </w:pPr>
            <w:r>
              <w:t>организацию и осуществление</w:t>
            </w:r>
          </w:p>
          <w:p w:rsidR="00767EBC" w:rsidRDefault="00767EBC" w:rsidP="008D0B0F">
            <w:pPr>
              <w:autoSpaceDE w:val="0"/>
              <w:autoSpaceDN w:val="0"/>
              <w:adjustRightInd w:val="0"/>
            </w:pPr>
            <w:r>
              <w:t>профессиональной деятельности</w:t>
            </w:r>
          </w:p>
          <w:p w:rsidR="00767EBC" w:rsidRDefault="00767EBC" w:rsidP="008D0B0F">
            <w:pPr>
              <w:autoSpaceDE w:val="0"/>
              <w:autoSpaceDN w:val="0"/>
              <w:adjustRightInd w:val="0"/>
            </w:pPr>
            <w:r>
              <w:t>психолога, профессиональную этику,</w:t>
            </w:r>
          </w:p>
          <w:p w:rsidR="00767EBC" w:rsidRDefault="00767EBC" w:rsidP="008D0B0F">
            <w:pPr>
              <w:autoSpaceDE w:val="0"/>
              <w:autoSpaceDN w:val="0"/>
              <w:adjustRightInd w:val="0"/>
            </w:pPr>
            <w:r>
              <w:t>положения об организации</w:t>
            </w:r>
          </w:p>
          <w:p w:rsidR="00767EBC" w:rsidRDefault="00767EBC" w:rsidP="008D0B0F">
            <w:pPr>
              <w:autoSpaceDE w:val="0"/>
              <w:autoSpaceDN w:val="0"/>
              <w:adjustRightInd w:val="0"/>
            </w:pPr>
            <w:r>
              <w:t>психологических служб, принципы</w:t>
            </w:r>
          </w:p>
          <w:p w:rsidR="00767EBC" w:rsidRDefault="00767EBC" w:rsidP="008D0B0F">
            <w:pPr>
              <w:autoSpaceDE w:val="0"/>
              <w:autoSpaceDN w:val="0"/>
              <w:adjustRightInd w:val="0"/>
            </w:pPr>
            <w:r>
              <w:t>проектирования, реализации и</w:t>
            </w:r>
          </w:p>
          <w:p w:rsidR="00767EBC" w:rsidRDefault="00767EBC" w:rsidP="008D0B0F">
            <w:pPr>
              <w:autoSpaceDE w:val="0"/>
              <w:autoSpaceDN w:val="0"/>
              <w:adjustRightInd w:val="0"/>
            </w:pPr>
            <w:r>
              <w:t>экспертизы программ и мероприятий</w:t>
            </w:r>
          </w:p>
          <w:p w:rsidR="00767EBC" w:rsidRDefault="00767EBC" w:rsidP="008D0B0F">
            <w:pPr>
              <w:autoSpaceDE w:val="0"/>
              <w:autoSpaceDN w:val="0"/>
              <w:adjustRightInd w:val="0"/>
            </w:pPr>
            <w:r>
              <w:t>психологического сопровождения в</w:t>
            </w:r>
          </w:p>
          <w:p w:rsidR="00767EBC" w:rsidRDefault="00767EBC" w:rsidP="008D0B0F">
            <w:pPr>
              <w:autoSpaceDE w:val="0"/>
              <w:autoSpaceDN w:val="0"/>
              <w:adjustRightInd w:val="0"/>
            </w:pPr>
            <w:r>
              <w:t>области профессиональной</w:t>
            </w:r>
          </w:p>
          <w:p w:rsidR="00767EBC" w:rsidRDefault="00767EBC" w:rsidP="008D0B0F">
            <w:pPr>
              <w:autoSpaceDE w:val="0"/>
              <w:autoSpaceDN w:val="0"/>
              <w:adjustRightInd w:val="0"/>
            </w:pPr>
            <w:r>
              <w:t>деятельности; методы</w:t>
            </w:r>
          </w:p>
          <w:p w:rsidR="00767EBC" w:rsidRDefault="00767EBC" w:rsidP="008D0B0F">
            <w:pPr>
              <w:autoSpaceDE w:val="0"/>
              <w:autoSpaceDN w:val="0"/>
              <w:adjustRightInd w:val="0"/>
            </w:pPr>
            <w:r>
              <w:t>организационно-методического</w:t>
            </w:r>
          </w:p>
          <w:p w:rsidR="00767EBC" w:rsidRDefault="00767EBC" w:rsidP="008D0B0F">
            <w:pPr>
              <w:autoSpaceDE w:val="0"/>
              <w:autoSpaceDN w:val="0"/>
              <w:adjustRightInd w:val="0"/>
            </w:pPr>
            <w:r>
              <w:t>сопровождения образовательных</w:t>
            </w:r>
          </w:p>
          <w:p w:rsidR="00767EBC" w:rsidRDefault="00767EBC" w:rsidP="008D0B0F">
            <w:pPr>
              <w:autoSpaceDE w:val="0"/>
              <w:autoSpaceDN w:val="0"/>
              <w:adjustRightInd w:val="0"/>
            </w:pPr>
            <w:r>
              <w:t>программ</w:t>
            </w:r>
          </w:p>
          <w:p w:rsidR="00767EBC" w:rsidRDefault="00767EBC" w:rsidP="008D0B0F">
            <w:pPr>
              <w:autoSpaceDE w:val="0"/>
              <w:autoSpaceDN w:val="0"/>
              <w:adjustRightInd w:val="0"/>
            </w:pPr>
            <w:r>
              <w:t>ПК-1.2. Умеет: проектировать,</w:t>
            </w:r>
          </w:p>
          <w:p w:rsidR="00767EBC" w:rsidRDefault="00767EBC" w:rsidP="008D0B0F">
            <w:pPr>
              <w:autoSpaceDE w:val="0"/>
              <w:autoSpaceDN w:val="0"/>
              <w:adjustRightInd w:val="0"/>
            </w:pPr>
            <w:r>
              <w:t>проводить и реализовывать</w:t>
            </w:r>
          </w:p>
          <w:p w:rsidR="00767EBC" w:rsidRDefault="00767EBC" w:rsidP="008D0B0F">
            <w:pPr>
              <w:autoSpaceDE w:val="0"/>
              <w:autoSpaceDN w:val="0"/>
              <w:adjustRightInd w:val="0"/>
            </w:pPr>
            <w:r>
              <w:t>программы и мероприятия по</w:t>
            </w:r>
          </w:p>
          <w:p w:rsidR="00767EBC" w:rsidRDefault="00767EBC" w:rsidP="008D0B0F">
            <w:pPr>
              <w:autoSpaceDE w:val="0"/>
              <w:autoSpaceDN w:val="0"/>
              <w:adjustRightInd w:val="0"/>
            </w:pPr>
            <w:r>
              <w:t>психологическому сопровождению ПК-1.3. Владеет: методическим</w:t>
            </w:r>
          </w:p>
          <w:p w:rsidR="00767EBC" w:rsidRDefault="00767EBC" w:rsidP="008D0B0F">
            <w:pPr>
              <w:autoSpaceDE w:val="0"/>
              <w:autoSpaceDN w:val="0"/>
              <w:adjustRightInd w:val="0"/>
            </w:pPr>
            <w:r>
              <w:t>инструментарием работы по</w:t>
            </w:r>
          </w:p>
          <w:p w:rsidR="00767EBC" w:rsidRDefault="00767EBC" w:rsidP="008D0B0F">
            <w:pPr>
              <w:autoSpaceDE w:val="0"/>
              <w:autoSpaceDN w:val="0"/>
              <w:adjustRightInd w:val="0"/>
            </w:pPr>
            <w:r>
              <w:t>психологическому сопровождению и</w:t>
            </w:r>
          </w:p>
          <w:p w:rsidR="00767EBC" w:rsidRDefault="00767EBC" w:rsidP="008D0B0F">
            <w:pPr>
              <w:autoSpaceDE w:val="0"/>
              <w:autoSpaceDN w:val="0"/>
              <w:adjustRightInd w:val="0"/>
            </w:pPr>
            <w:r>
              <w:t>методами экспертизы и оценки</w:t>
            </w:r>
          </w:p>
          <w:p w:rsidR="00767EBC" w:rsidRDefault="00767EBC" w:rsidP="008D0B0F">
            <w:pPr>
              <w:autoSpaceDE w:val="0"/>
              <w:autoSpaceDN w:val="0"/>
              <w:adjustRightInd w:val="0"/>
            </w:pPr>
            <w:r>
              <w:t>эффективности программ</w:t>
            </w:r>
          </w:p>
          <w:p w:rsidR="00767EBC" w:rsidRDefault="00767EBC" w:rsidP="008D0B0F">
            <w:pPr>
              <w:autoSpaceDE w:val="0"/>
              <w:autoSpaceDN w:val="0"/>
              <w:adjustRightInd w:val="0"/>
            </w:pPr>
            <w:r>
              <w:t>психологического сопровождения,</w:t>
            </w:r>
          </w:p>
          <w:p w:rsidR="00767EBC" w:rsidRDefault="00767EBC" w:rsidP="008D0B0F">
            <w:pPr>
              <w:autoSpaceDE w:val="0"/>
              <w:autoSpaceDN w:val="0"/>
              <w:adjustRightInd w:val="0"/>
            </w:pPr>
            <w:r>
              <w:t>приемами преподавания,</w:t>
            </w:r>
          </w:p>
          <w:p w:rsidR="00767EBC" w:rsidRDefault="00767EBC" w:rsidP="008D0B0F">
            <w:pPr>
              <w:autoSpaceDE w:val="0"/>
              <w:autoSpaceDN w:val="0"/>
              <w:adjustRightInd w:val="0"/>
            </w:pPr>
            <w:r>
              <w:t>организации дискуссий, проведения</w:t>
            </w:r>
          </w:p>
          <w:p w:rsidR="00767EBC" w:rsidRPr="00A37369" w:rsidRDefault="00767EBC" w:rsidP="008D0B0F">
            <w:pPr>
              <w:autoSpaceDE w:val="0"/>
              <w:autoSpaceDN w:val="0"/>
              <w:adjustRightInd w:val="0"/>
              <w:rPr>
                <w:b/>
              </w:rPr>
            </w:pPr>
            <w:r>
              <w:t>интерактивных форм занятий</w:t>
            </w:r>
          </w:p>
        </w:tc>
        <w:tc>
          <w:tcPr>
            <w:tcW w:w="3827" w:type="dxa"/>
          </w:tcPr>
          <w:p w:rsidR="00767EBC" w:rsidRPr="00EB2B6D" w:rsidRDefault="00767EBC" w:rsidP="00677F51">
            <w:pPr>
              <w:pStyle w:val="a3"/>
              <w:ind w:left="0"/>
            </w:pPr>
            <w:r w:rsidRPr="00504F45">
              <w:t>Знать:</w:t>
            </w:r>
            <w:r>
              <w:t xml:space="preserve"> </w:t>
            </w:r>
            <w:r w:rsidRPr="00EB2B6D">
              <w:t xml:space="preserve">основные направления, подходы, </w:t>
            </w:r>
            <w:r>
              <w:t xml:space="preserve">сложившиеся практики, </w:t>
            </w:r>
            <w:r w:rsidRPr="00EB2B6D">
              <w:t xml:space="preserve">современные тенденции развития </w:t>
            </w:r>
            <w:r>
              <w:t xml:space="preserve">психологического просвещения субъектов образования, его </w:t>
            </w:r>
            <w:r w:rsidRPr="00EB2B6D">
              <w:t xml:space="preserve">основные </w:t>
            </w:r>
            <w:r>
              <w:t xml:space="preserve">формы, </w:t>
            </w:r>
            <w:r w:rsidRPr="00EB2B6D">
              <w:t>методы</w:t>
            </w:r>
            <w:r>
              <w:t>, средства и особенности организации.</w:t>
            </w:r>
          </w:p>
          <w:p w:rsidR="00767EBC" w:rsidRPr="00D727DE" w:rsidRDefault="00767EBC" w:rsidP="00A75C2E">
            <w:pPr>
              <w:autoSpaceDE w:val="0"/>
              <w:autoSpaceDN w:val="0"/>
              <w:adjustRightInd w:val="0"/>
            </w:pPr>
            <w:r w:rsidRPr="00BC4F03">
              <w:t>Уметь:</w:t>
            </w:r>
            <w:r>
              <w:t xml:space="preserve"> </w:t>
            </w:r>
            <w:r w:rsidRPr="00D727DE">
              <w:t>проектировать,</w:t>
            </w:r>
          </w:p>
          <w:p w:rsidR="00767EBC" w:rsidRPr="00D727DE" w:rsidRDefault="00767EBC" w:rsidP="00A75C2E">
            <w:pPr>
              <w:autoSpaceDE w:val="0"/>
              <w:autoSpaceDN w:val="0"/>
              <w:adjustRightInd w:val="0"/>
            </w:pPr>
            <w:r w:rsidRPr="00D727DE">
              <w:t>проводить и реализовывать</w:t>
            </w:r>
          </w:p>
          <w:p w:rsidR="00767EBC" w:rsidRPr="00D727DE" w:rsidRDefault="00767EBC" w:rsidP="00A75C2E">
            <w:pPr>
              <w:autoSpaceDE w:val="0"/>
              <w:autoSpaceDN w:val="0"/>
              <w:adjustRightInd w:val="0"/>
            </w:pPr>
            <w:r w:rsidRPr="00D727DE">
              <w:t>программы и мероприятия по</w:t>
            </w:r>
          </w:p>
          <w:p w:rsidR="00767EBC" w:rsidRPr="00EB2B6D" w:rsidRDefault="00767EBC" w:rsidP="00A75C2E">
            <w:pPr>
              <w:autoSpaceDE w:val="0"/>
              <w:autoSpaceDN w:val="0"/>
              <w:adjustRightInd w:val="0"/>
            </w:pPr>
            <w:r>
              <w:t xml:space="preserve">психологическому просвещению участников образовательного процесса, </w:t>
            </w:r>
            <w:r w:rsidRPr="00EB2B6D">
              <w:t xml:space="preserve">проводить </w:t>
            </w:r>
            <w:r>
              <w:t>научно-методический</w:t>
            </w:r>
            <w:r w:rsidRPr="00EB2B6D">
              <w:t xml:space="preserve"> анализ </w:t>
            </w:r>
            <w:r>
              <w:t>форм, методов, средств и содержания просветительской деятельности  психолога в различных психолого-педагогических условиях образования всех его участников.</w:t>
            </w:r>
          </w:p>
          <w:p w:rsidR="00767EBC" w:rsidRPr="006A0271" w:rsidRDefault="00767EBC" w:rsidP="00F1683C">
            <w:pPr>
              <w:autoSpaceDE w:val="0"/>
              <w:autoSpaceDN w:val="0"/>
              <w:adjustRightInd w:val="0"/>
              <w:rPr>
                <w:lang w:eastAsia="en-US"/>
              </w:rPr>
            </w:pPr>
            <w:r w:rsidRPr="00BC4F03">
              <w:t>Владеть:</w:t>
            </w:r>
            <w:r>
              <w:t xml:space="preserve"> </w:t>
            </w:r>
            <w:r w:rsidRPr="00773DBC">
              <w:t xml:space="preserve">навыками </w:t>
            </w:r>
            <w:r>
              <w:t xml:space="preserve">применения процедурных знаний в процессе психологического просвещения всех участников образования, навыками его </w:t>
            </w:r>
            <w:r w:rsidRPr="00EB2B6D">
              <w:t>организ</w:t>
            </w:r>
            <w:r>
              <w:t xml:space="preserve">ации, </w:t>
            </w:r>
            <w:r w:rsidRPr="00EB2B6D">
              <w:t>планирова</w:t>
            </w:r>
            <w:r>
              <w:t xml:space="preserve">ния, коммуникативными навыками </w:t>
            </w:r>
            <w:r w:rsidRPr="00EB2B6D">
              <w:t>примен</w:t>
            </w:r>
            <w:r>
              <w:t>ения</w:t>
            </w:r>
            <w:r w:rsidRPr="00EB2B6D">
              <w:t xml:space="preserve"> метод</w:t>
            </w:r>
            <w:r>
              <w:t>ов активного социально-психологического обучения и рефлексии их осуществления.</w:t>
            </w:r>
          </w:p>
        </w:tc>
      </w:tr>
      <w:tr w:rsidR="00767EBC" w:rsidRPr="00DC11F5">
        <w:trPr>
          <w:trHeight w:val="2147"/>
        </w:trPr>
        <w:tc>
          <w:tcPr>
            <w:tcW w:w="2158" w:type="dxa"/>
          </w:tcPr>
          <w:p w:rsidR="00767EBC" w:rsidRPr="00212E73" w:rsidRDefault="00767EBC" w:rsidP="00212E73">
            <w:r>
              <w:t>ПК-2. Способен к просветительской деятельности по повышению уровня психологической культуры субъектов образовательного процесса, повышению психологической защищенности и психологического благополучия субъектов образовательных отношений</w:t>
            </w:r>
          </w:p>
        </w:tc>
        <w:tc>
          <w:tcPr>
            <w:tcW w:w="3827" w:type="dxa"/>
          </w:tcPr>
          <w:p w:rsidR="00767EBC" w:rsidRDefault="00767EBC" w:rsidP="00EE1C05">
            <w:pPr>
              <w:autoSpaceDE w:val="0"/>
              <w:autoSpaceDN w:val="0"/>
              <w:adjustRightInd w:val="0"/>
            </w:pPr>
            <w:r>
              <w:t>ПК 2.1. Знает содержание, принципы и методы просветительской деятельностипедагога-психолога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выгорания»специалистов; основы психогигиенысубъектов образовательного процесса, методы и способы обеспечения их безопасности в образовательном процессе; основы профессиональной и социально-психологической адаптации.</w:t>
            </w:r>
          </w:p>
          <w:p w:rsidR="00767EBC" w:rsidRDefault="00767EBC" w:rsidP="00EE1C05">
            <w:pPr>
              <w:autoSpaceDE w:val="0"/>
              <w:autoSpaceDN w:val="0"/>
              <w:adjustRightInd w:val="0"/>
            </w:pPr>
            <w:r>
              <w:t>ПК 2.2. Умеет определять задачи и принципы психологического просвещения в образовательной организации; определять алгоритм действий по вопросам психологического просвещения субъектов образовательного процесса, разрабатывать и реализовывать программы психолого-педагогического просвещения субъектов образовательных отношений.</w:t>
            </w:r>
          </w:p>
          <w:p w:rsidR="00767EBC" w:rsidRPr="00A37369" w:rsidRDefault="00767EBC" w:rsidP="00EE1C05">
            <w:pPr>
              <w:autoSpaceDE w:val="0"/>
              <w:autoSpaceDN w:val="0"/>
              <w:adjustRightInd w:val="0"/>
              <w:rPr>
                <w:lang w:eastAsia="en-US"/>
              </w:rPr>
            </w:pPr>
            <w:r>
              <w:t>ПК 2.3. Владеет техниками психолого-педагогической просветительской работы вобразовании и социальной сфере, формами,приемами и методами психологического просвещения; способами трансляции профессионального опыта в коллективе; методами предупреждения и снятия психологической перегрузки</w:t>
            </w:r>
          </w:p>
        </w:tc>
        <w:tc>
          <w:tcPr>
            <w:tcW w:w="3827" w:type="dxa"/>
          </w:tcPr>
          <w:p w:rsidR="00767EBC" w:rsidRDefault="00767EBC" w:rsidP="002177A7">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Знать: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767EBC" w:rsidRDefault="00767EBC" w:rsidP="002177A7">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Уметь: 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767EBC" w:rsidRPr="00A37369" w:rsidRDefault="00767EBC" w:rsidP="002177A7">
            <w:pPr>
              <w:autoSpaceDE w:val="0"/>
              <w:autoSpaceDN w:val="0"/>
              <w:adjustRightInd w:val="0"/>
              <w:rPr>
                <w:lang w:eastAsia="en-US"/>
              </w:rPr>
            </w:pPr>
            <w:r>
              <w:rPr>
                <w:rFonts w:ascii="Times New Roman CYR" w:hAnsi="Times New Roman CYR" w:cs="Times New Roman CYR"/>
                <w:color w:val="000000"/>
              </w:rPr>
              <w:t>Владеть: умениями пропаганды психологических знаний, активными методами социально-психологического обучения в процессе психолого-педагогического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p>
        </w:tc>
      </w:tr>
    </w:tbl>
    <w:p w:rsidR="00767EBC" w:rsidRPr="00DC11F5" w:rsidRDefault="00767EBC" w:rsidP="00E67765">
      <w:pPr>
        <w:tabs>
          <w:tab w:val="left" w:pos="6131"/>
        </w:tabs>
        <w:autoSpaceDE w:val="0"/>
        <w:autoSpaceDN w:val="0"/>
        <w:adjustRightInd w:val="0"/>
        <w:ind w:left="142"/>
        <w:jc w:val="both"/>
        <w:rPr>
          <w:b/>
          <w:bCs/>
          <w:i/>
          <w:iCs/>
        </w:rPr>
      </w:pPr>
    </w:p>
    <w:p w:rsidR="00767EBC" w:rsidRPr="00DC11F5" w:rsidRDefault="00767EB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7EBC" w:rsidRPr="00DC11F5" w:rsidRDefault="00767EBC"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767EBC" w:rsidRPr="00DC11F5" w:rsidRDefault="00767EB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7EBC" w:rsidRPr="00DC11F5" w:rsidRDefault="00767EB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67EBC" w:rsidRPr="00DC11F5">
        <w:tc>
          <w:tcPr>
            <w:tcW w:w="1967" w:type="dxa"/>
          </w:tcPr>
          <w:p w:rsidR="00767EBC" w:rsidRPr="00DC11F5" w:rsidRDefault="00767EBC" w:rsidP="00637074">
            <w:pPr>
              <w:suppressAutoHyphens/>
              <w:jc w:val="both"/>
            </w:pPr>
            <w:r w:rsidRPr="00DC11F5">
              <w:t>Код компетенции</w:t>
            </w:r>
          </w:p>
        </w:tc>
        <w:tc>
          <w:tcPr>
            <w:tcW w:w="2394" w:type="dxa"/>
          </w:tcPr>
          <w:p w:rsidR="00767EBC" w:rsidRPr="00DC11F5" w:rsidRDefault="00767EBC" w:rsidP="00637074">
            <w:pPr>
              <w:suppressAutoHyphens/>
              <w:jc w:val="both"/>
            </w:pPr>
            <w:r w:rsidRPr="00DC11F5">
              <w:t>Предшествующие дисциплины</w:t>
            </w:r>
          </w:p>
        </w:tc>
        <w:tc>
          <w:tcPr>
            <w:tcW w:w="2835" w:type="dxa"/>
          </w:tcPr>
          <w:p w:rsidR="00767EBC" w:rsidRPr="00DC11F5" w:rsidRDefault="00767EBC" w:rsidP="00637074">
            <w:pPr>
              <w:suppressAutoHyphens/>
              <w:jc w:val="both"/>
            </w:pPr>
            <w:r w:rsidRPr="00DC11F5">
              <w:t>Параллельно осваиваемые</w:t>
            </w:r>
          </w:p>
        </w:tc>
        <w:tc>
          <w:tcPr>
            <w:tcW w:w="2835" w:type="dxa"/>
          </w:tcPr>
          <w:p w:rsidR="00767EBC" w:rsidRPr="00DC11F5" w:rsidRDefault="00767EBC" w:rsidP="00637074">
            <w:pPr>
              <w:suppressAutoHyphens/>
              <w:jc w:val="both"/>
            </w:pPr>
            <w:r w:rsidRPr="00DC11F5">
              <w:t>Последующие дисциплины</w:t>
            </w:r>
          </w:p>
        </w:tc>
      </w:tr>
      <w:tr w:rsidR="00767EBC" w:rsidRPr="00DC11F5">
        <w:trPr>
          <w:trHeight w:val="2325"/>
        </w:trPr>
        <w:tc>
          <w:tcPr>
            <w:tcW w:w="1967" w:type="dxa"/>
          </w:tcPr>
          <w:p w:rsidR="00767EBC" w:rsidRPr="00DC11F5" w:rsidRDefault="00767EBC" w:rsidP="000519F6">
            <w:pPr>
              <w:suppressAutoHyphens/>
              <w:jc w:val="both"/>
            </w:pPr>
            <w:r>
              <w:t>УК</w:t>
            </w:r>
            <w:r w:rsidRPr="00DC11F5">
              <w:t>-</w:t>
            </w:r>
            <w:r>
              <w:t>6</w:t>
            </w:r>
          </w:p>
        </w:tc>
        <w:tc>
          <w:tcPr>
            <w:tcW w:w="2394" w:type="dxa"/>
          </w:tcPr>
          <w:p w:rsidR="00767EBC" w:rsidRDefault="00767EBC" w:rsidP="00637074">
            <w:pPr>
              <w:suppressAutoHyphens/>
              <w:jc w:val="both"/>
            </w:pPr>
            <w:r w:rsidRPr="009023D6">
              <w:t>Философия современного образования</w:t>
            </w:r>
            <w:r>
              <w:t>.</w:t>
            </w:r>
          </w:p>
          <w:p w:rsidR="00767EBC" w:rsidRPr="009023D6" w:rsidRDefault="00767EBC" w:rsidP="00AE33B5">
            <w:pPr>
              <w:suppressAutoHyphens/>
            </w:pPr>
            <w:r w:rsidRPr="009023D6">
              <w:t>Актуальные проблемы современной педагогики и психологии</w:t>
            </w:r>
          </w:p>
        </w:tc>
        <w:tc>
          <w:tcPr>
            <w:tcW w:w="2835" w:type="dxa"/>
          </w:tcPr>
          <w:p w:rsidR="00767EBC" w:rsidRDefault="00767EBC" w:rsidP="00F81E00">
            <w:pPr>
              <w:suppressAutoHyphens/>
            </w:pPr>
            <w:r w:rsidRPr="009023D6">
              <w:t>Психолого-педагогическое сопровождение образовательного процесса</w:t>
            </w:r>
            <w:r>
              <w:t>.</w:t>
            </w:r>
          </w:p>
          <w:p w:rsidR="00767EBC" w:rsidRPr="00DC11F5" w:rsidRDefault="00767EBC" w:rsidP="005D097F">
            <w:pPr>
              <w:suppressAutoHyphens/>
            </w:pPr>
            <w:r w:rsidRPr="00ED0D8F">
              <w:t>Психопрофилактика в деятельности педагога-психолога</w:t>
            </w:r>
            <w:r>
              <w:t>.</w:t>
            </w:r>
          </w:p>
        </w:tc>
        <w:tc>
          <w:tcPr>
            <w:tcW w:w="2835" w:type="dxa"/>
          </w:tcPr>
          <w:p w:rsidR="00767EBC" w:rsidRPr="007F2736" w:rsidRDefault="00767EBC" w:rsidP="007F2736">
            <w:pPr>
              <w:suppressAutoHyphens/>
            </w:pPr>
          </w:p>
        </w:tc>
      </w:tr>
      <w:tr w:rsidR="00767EBC" w:rsidRPr="00DC11F5">
        <w:trPr>
          <w:trHeight w:val="1920"/>
        </w:trPr>
        <w:tc>
          <w:tcPr>
            <w:tcW w:w="1967" w:type="dxa"/>
          </w:tcPr>
          <w:p w:rsidR="00767EBC" w:rsidRPr="00DC11F5" w:rsidRDefault="00767EBC" w:rsidP="00637074">
            <w:pPr>
              <w:suppressAutoHyphens/>
              <w:jc w:val="both"/>
            </w:pPr>
            <w:r w:rsidRPr="00DC11F5">
              <w:t>ПК-1</w:t>
            </w:r>
          </w:p>
        </w:tc>
        <w:tc>
          <w:tcPr>
            <w:tcW w:w="2394" w:type="dxa"/>
          </w:tcPr>
          <w:p w:rsidR="00767EBC" w:rsidRDefault="00767EBC" w:rsidP="001619BF">
            <w:pPr>
              <w:suppressAutoHyphens/>
            </w:pPr>
            <w:r w:rsidRPr="0040794D">
              <w:t>Проектирование и реализация основных компонентов учебно-воспитательного процесса</w:t>
            </w:r>
            <w:r w:rsidRPr="0040794D">
              <w:tab/>
            </w:r>
          </w:p>
          <w:p w:rsidR="00767EBC" w:rsidRDefault="00767EBC" w:rsidP="001619BF">
            <w:pPr>
              <w:suppressAutoHyphens/>
            </w:pPr>
            <w:r w:rsidRPr="0040794D">
              <w:t>Формирование безопасной образовательной среды</w:t>
            </w:r>
            <w:r w:rsidRPr="0040794D">
              <w:tab/>
            </w:r>
          </w:p>
          <w:p w:rsidR="00767EBC" w:rsidRDefault="00767EBC" w:rsidP="001619BF">
            <w:pPr>
              <w:suppressAutoHyphens/>
            </w:pPr>
            <w:r w:rsidRPr="0040794D">
              <w:t>Практическая психология об</w:t>
            </w:r>
            <w:r>
              <w:t>разования в России и за рубежом</w:t>
            </w:r>
          </w:p>
          <w:p w:rsidR="00767EBC" w:rsidRPr="003B6DD6" w:rsidRDefault="00767EBC" w:rsidP="001619BF">
            <w:pPr>
              <w:suppressAutoHyphens/>
            </w:pPr>
            <w:r w:rsidRPr="0040794D">
              <w:t>Тьюторское сопровождение в дополнительном образовании</w:t>
            </w:r>
            <w:r w:rsidRPr="0040794D">
              <w:tab/>
            </w:r>
          </w:p>
        </w:tc>
        <w:tc>
          <w:tcPr>
            <w:tcW w:w="2835" w:type="dxa"/>
          </w:tcPr>
          <w:p w:rsidR="00767EBC" w:rsidRDefault="00767EBC" w:rsidP="00366C15">
            <w:pPr>
              <w:suppressAutoHyphens/>
            </w:pPr>
            <w:r w:rsidRPr="0040794D">
              <w:t>Психолого-педагогическое сопровождение образовательного процесса</w:t>
            </w:r>
            <w:r w:rsidRPr="0040794D">
              <w:tab/>
            </w:r>
          </w:p>
          <w:p w:rsidR="00767EBC" w:rsidRDefault="00767EBC" w:rsidP="00366C15">
            <w:pPr>
              <w:suppressAutoHyphens/>
            </w:pPr>
            <w:r w:rsidRPr="0040794D">
              <w:t>Коррекционно-развивающая</w:t>
            </w:r>
            <w:r>
              <w:t xml:space="preserve"> работа с детьми и обучающимися</w:t>
            </w:r>
          </w:p>
          <w:p w:rsidR="00767EBC" w:rsidRDefault="00767EBC" w:rsidP="00366C15">
            <w:pPr>
              <w:suppressAutoHyphens/>
            </w:pPr>
            <w:r w:rsidRPr="0040794D">
              <w:t>Психопрофилактика в деятельности педагога-психолога</w:t>
            </w:r>
            <w:r w:rsidRPr="0040794D">
              <w:tab/>
            </w:r>
          </w:p>
        </w:tc>
        <w:tc>
          <w:tcPr>
            <w:tcW w:w="2835" w:type="dxa"/>
          </w:tcPr>
          <w:p w:rsidR="00767EBC" w:rsidRDefault="00767EBC" w:rsidP="00443494">
            <w:pPr>
              <w:suppressAutoHyphens/>
            </w:pPr>
            <w:r w:rsidRPr="0040794D">
              <w:t>Психологический тренинг</w:t>
            </w:r>
            <w:r w:rsidRPr="0040794D">
              <w:tab/>
            </w:r>
          </w:p>
          <w:p w:rsidR="00767EBC" w:rsidRDefault="00767EBC" w:rsidP="00443494">
            <w:pPr>
              <w:suppressAutoHyphens/>
            </w:pPr>
            <w:r w:rsidRPr="0040794D">
              <w:t>Психология мотивации</w:t>
            </w:r>
          </w:p>
          <w:p w:rsidR="00767EBC" w:rsidRDefault="00767EBC" w:rsidP="00443494">
            <w:pPr>
              <w:suppressAutoHyphens/>
            </w:pPr>
            <w:r w:rsidRPr="0040794D">
              <w:t>Психология и педагогика обучения одаренных детей</w:t>
            </w:r>
            <w:r w:rsidRPr="0040794D">
              <w:tab/>
            </w:r>
          </w:p>
          <w:p w:rsidR="00767EBC" w:rsidRDefault="00767EBC" w:rsidP="00443494">
            <w:pPr>
              <w:suppressAutoHyphens/>
            </w:pPr>
            <w:r w:rsidRPr="0040794D">
              <w:t>Креативная педагогика и психология</w:t>
            </w:r>
            <w:r w:rsidRPr="0040794D">
              <w:tab/>
            </w:r>
          </w:p>
        </w:tc>
      </w:tr>
      <w:tr w:rsidR="00767EBC" w:rsidRPr="00DC11F5">
        <w:tc>
          <w:tcPr>
            <w:tcW w:w="1967" w:type="dxa"/>
          </w:tcPr>
          <w:p w:rsidR="00767EBC" w:rsidRPr="00DC11F5" w:rsidRDefault="00767EBC" w:rsidP="000519F6">
            <w:pPr>
              <w:suppressAutoHyphens/>
              <w:jc w:val="both"/>
            </w:pPr>
            <w:r w:rsidRPr="00DC11F5">
              <w:t>ПК-</w:t>
            </w:r>
            <w:r>
              <w:t>2</w:t>
            </w:r>
          </w:p>
        </w:tc>
        <w:tc>
          <w:tcPr>
            <w:tcW w:w="2394" w:type="dxa"/>
          </w:tcPr>
          <w:p w:rsidR="00767EBC" w:rsidRPr="00410C04" w:rsidRDefault="00767EBC" w:rsidP="00A94EE1">
            <w:pPr>
              <w:suppressAutoHyphens/>
            </w:pPr>
            <w:r w:rsidRPr="0040794D">
              <w:t>Актуальные проблемы современной педагогики и психологии</w:t>
            </w:r>
            <w:r w:rsidRPr="0040794D">
              <w:tab/>
            </w:r>
          </w:p>
        </w:tc>
        <w:tc>
          <w:tcPr>
            <w:tcW w:w="2835" w:type="dxa"/>
          </w:tcPr>
          <w:p w:rsidR="00767EBC" w:rsidRPr="00DC11F5" w:rsidRDefault="00767EBC" w:rsidP="00443494">
            <w:pPr>
              <w:suppressAutoHyphens/>
            </w:pPr>
          </w:p>
        </w:tc>
        <w:tc>
          <w:tcPr>
            <w:tcW w:w="2835" w:type="dxa"/>
          </w:tcPr>
          <w:p w:rsidR="00767EBC" w:rsidRPr="00DC11F5" w:rsidRDefault="00767EBC" w:rsidP="00F81E00">
            <w:pPr>
              <w:suppressAutoHyphens/>
            </w:pPr>
          </w:p>
        </w:tc>
      </w:tr>
    </w:tbl>
    <w:p w:rsidR="00767EBC" w:rsidRPr="00DC11F5" w:rsidRDefault="00767EBC" w:rsidP="00E8101E">
      <w:pPr>
        <w:suppressAutoHyphens/>
        <w:ind w:firstLine="709"/>
        <w:jc w:val="both"/>
        <w:rPr>
          <w:highlight w:val="yellow"/>
        </w:rPr>
      </w:pPr>
    </w:p>
    <w:p w:rsidR="00767EBC" w:rsidRPr="00DC11F5" w:rsidRDefault="00767EB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Default="00767EBC" w:rsidP="00E8101E">
      <w:pPr>
        <w:suppressAutoHyphens/>
        <w:ind w:firstLine="709"/>
        <w:jc w:val="both"/>
        <w:rPr>
          <w:highlight w:val="yellow"/>
        </w:rPr>
      </w:pPr>
    </w:p>
    <w:p w:rsidR="00767EBC" w:rsidRPr="00DC11F5" w:rsidRDefault="00767EBC" w:rsidP="00E8101E">
      <w:pPr>
        <w:suppressAutoHyphens/>
        <w:ind w:firstLine="709"/>
        <w:jc w:val="both"/>
        <w:rPr>
          <w:highlight w:val="yellow"/>
        </w:rPr>
      </w:pPr>
    </w:p>
    <w:p w:rsidR="00767EBC" w:rsidRPr="00DC11F5" w:rsidRDefault="00767EBC" w:rsidP="00034A75">
      <w:pPr>
        <w:pStyle w:val="a3"/>
        <w:numPr>
          <w:ilvl w:val="0"/>
          <w:numId w:val="2"/>
        </w:numPr>
        <w:jc w:val="both"/>
        <w:rPr>
          <w:b/>
          <w:i/>
        </w:rPr>
      </w:pPr>
      <w:r w:rsidRPr="00DC11F5">
        <w:rPr>
          <w:b/>
          <w:i/>
        </w:rPr>
        <w:t>Объем дисциплины</w:t>
      </w:r>
    </w:p>
    <w:p w:rsidR="00767EBC" w:rsidRPr="00DC11F5" w:rsidRDefault="00767EB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67EBC"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Формы обучения</w:t>
            </w:r>
          </w:p>
        </w:tc>
      </w:tr>
      <w:tr w:rsidR="00767EBC"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Заочная</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rPr>
                <w:color w:val="000000"/>
              </w:rPr>
              <w:t>2</w:t>
            </w:r>
            <w:r w:rsidRPr="00DC11F5">
              <w:rPr>
                <w:color w:val="000000"/>
              </w:rPr>
              <w:t>/</w:t>
            </w:r>
            <w:r>
              <w:rPr>
                <w:color w:val="000000"/>
              </w:rPr>
              <w:t>72</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color w:val="000000"/>
              </w:rPr>
            </w:pPr>
            <w:r>
              <w:rPr>
                <w:color w:val="000000"/>
              </w:rPr>
              <w:t>2 курс</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p>
        </w:tc>
      </w:tr>
      <w:tr w:rsidR="00767EBC"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7EBC" w:rsidRPr="00DC11F5" w:rsidRDefault="00767EB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CE6C25" w:rsidRDefault="00767EBC" w:rsidP="0063707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6</w:t>
            </w: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6*</w:t>
            </w: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r w:rsidRPr="00DC11F5">
              <w:t>2</w:t>
            </w:r>
          </w:p>
          <w:p w:rsidR="00767EBC" w:rsidRPr="00DC11F5" w:rsidRDefault="00767EB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4</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CA6A53" w:rsidRDefault="00767EBC" w:rsidP="00CE6C25">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616046" w:rsidRDefault="00767EBC" w:rsidP="00637074">
            <w:pPr>
              <w:jc w:val="center"/>
            </w:pPr>
            <w:r>
              <w:t>56</w:t>
            </w:r>
          </w:p>
        </w:tc>
      </w:tr>
    </w:tbl>
    <w:p w:rsidR="00767EBC" w:rsidRDefault="00767EBC" w:rsidP="00D8731D">
      <w:pPr>
        <w:jc w:val="both"/>
        <w:rPr>
          <w:b/>
        </w:rPr>
      </w:pPr>
    </w:p>
    <w:p w:rsidR="00767EBC" w:rsidRPr="000401BE" w:rsidRDefault="00767EBC" w:rsidP="00D873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67EBC" w:rsidRDefault="00767EBC" w:rsidP="00733822">
      <w:pPr>
        <w:jc w:val="both"/>
      </w:pPr>
    </w:p>
    <w:p w:rsidR="00767EBC" w:rsidRPr="00DC11F5" w:rsidRDefault="00767EBC" w:rsidP="001E43EC">
      <w:pPr>
        <w:ind w:left="360"/>
        <w:jc w:val="both"/>
      </w:pPr>
    </w:p>
    <w:p w:rsidR="00767EBC" w:rsidRPr="00DC11F5" w:rsidRDefault="00767EB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7EBC" w:rsidRPr="00DC11F5" w:rsidRDefault="00767EBC" w:rsidP="0099483A">
      <w:pPr>
        <w:pStyle w:val="a3"/>
        <w:ind w:left="502"/>
        <w:jc w:val="both"/>
        <w:rPr>
          <w:b/>
          <w:i/>
        </w:rPr>
      </w:pPr>
    </w:p>
    <w:p w:rsidR="00767EBC" w:rsidRPr="00DC11F5" w:rsidRDefault="00767EBC" w:rsidP="00034A75">
      <w:pPr>
        <w:pStyle w:val="a3"/>
        <w:ind w:left="862"/>
        <w:rPr>
          <w:b/>
        </w:rPr>
      </w:pPr>
      <w:r w:rsidRPr="00DC11F5">
        <w:rPr>
          <w:b/>
        </w:rPr>
        <w:t>4.1Распределение часов по разделам/темам и видам работы</w:t>
      </w:r>
    </w:p>
    <w:p w:rsidR="00767EBC" w:rsidRPr="00DC11F5" w:rsidRDefault="00767EBC" w:rsidP="00034A75">
      <w:pPr>
        <w:pStyle w:val="a3"/>
        <w:ind w:left="1724"/>
        <w:jc w:val="both"/>
        <w:rPr>
          <w:b/>
        </w:rPr>
      </w:pPr>
      <w:r w:rsidRPr="00DC11F5">
        <w:rPr>
          <w:b/>
        </w:rPr>
        <w:t>4.1.1Очная форма обучения</w:t>
      </w:r>
    </w:p>
    <w:p w:rsidR="00767EBC" w:rsidRPr="00DC11F5" w:rsidRDefault="00767EB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2536"/>
        <w:gridCol w:w="893"/>
        <w:gridCol w:w="930"/>
        <w:gridCol w:w="818"/>
        <w:gridCol w:w="1054"/>
        <w:gridCol w:w="2410"/>
      </w:tblGrid>
      <w:tr w:rsidR="00767EBC" w:rsidRPr="00DC11F5" w:rsidTr="00616046">
        <w:tc>
          <w:tcPr>
            <w:tcW w:w="965" w:type="dxa"/>
            <w:vMerge w:val="restart"/>
          </w:tcPr>
          <w:p w:rsidR="00767EBC" w:rsidRPr="00DC11F5" w:rsidRDefault="00767EBC" w:rsidP="00935672">
            <w:pPr>
              <w:jc w:val="center"/>
              <w:rPr>
                <w:b/>
              </w:rPr>
            </w:pPr>
          </w:p>
          <w:p w:rsidR="00767EBC" w:rsidRPr="00DC11F5" w:rsidRDefault="00767EBC" w:rsidP="00935672">
            <w:pPr>
              <w:jc w:val="center"/>
              <w:rPr>
                <w:b/>
              </w:rPr>
            </w:pPr>
            <w:r w:rsidRPr="00DC11F5">
              <w:rPr>
                <w:b/>
              </w:rPr>
              <w:t>№ п/п</w:t>
            </w:r>
          </w:p>
        </w:tc>
        <w:tc>
          <w:tcPr>
            <w:tcW w:w="2536" w:type="dxa"/>
            <w:vMerge w:val="restart"/>
          </w:tcPr>
          <w:p w:rsidR="00767EBC" w:rsidRPr="00DC11F5" w:rsidRDefault="00767EBC" w:rsidP="00935672">
            <w:pPr>
              <w:jc w:val="center"/>
              <w:rPr>
                <w:b/>
              </w:rPr>
            </w:pPr>
          </w:p>
          <w:p w:rsidR="00767EBC" w:rsidRPr="00DC11F5" w:rsidRDefault="00767EBC" w:rsidP="00935672">
            <w:pPr>
              <w:jc w:val="center"/>
              <w:rPr>
                <w:b/>
              </w:rPr>
            </w:pPr>
            <w:r w:rsidRPr="00DC11F5">
              <w:rPr>
                <w:b/>
              </w:rPr>
              <w:t>Раздел/тема</w:t>
            </w:r>
          </w:p>
        </w:tc>
        <w:tc>
          <w:tcPr>
            <w:tcW w:w="6105" w:type="dxa"/>
            <w:gridSpan w:val="5"/>
          </w:tcPr>
          <w:p w:rsidR="00767EBC" w:rsidRPr="00DC11F5" w:rsidRDefault="00767EBC" w:rsidP="00935672">
            <w:pPr>
              <w:jc w:val="center"/>
              <w:rPr>
                <w:b/>
              </w:rPr>
            </w:pPr>
            <w:r w:rsidRPr="00DC11F5">
              <w:rPr>
                <w:b/>
              </w:rPr>
              <w:t>Виды учебной работы (в часах)</w:t>
            </w:r>
          </w:p>
        </w:tc>
      </w:tr>
      <w:tr w:rsidR="00767EBC" w:rsidRPr="00DC11F5" w:rsidTr="00616046">
        <w:tc>
          <w:tcPr>
            <w:tcW w:w="965" w:type="dxa"/>
            <w:vMerge/>
          </w:tcPr>
          <w:p w:rsidR="00767EBC" w:rsidRPr="00DC11F5" w:rsidRDefault="00767EBC" w:rsidP="00935672">
            <w:pPr>
              <w:jc w:val="center"/>
              <w:rPr>
                <w:b/>
              </w:rPr>
            </w:pPr>
          </w:p>
        </w:tc>
        <w:tc>
          <w:tcPr>
            <w:tcW w:w="2536" w:type="dxa"/>
            <w:vMerge/>
          </w:tcPr>
          <w:p w:rsidR="00767EBC" w:rsidRPr="00DC11F5" w:rsidRDefault="00767EBC" w:rsidP="00935672">
            <w:pPr>
              <w:jc w:val="center"/>
              <w:rPr>
                <w:b/>
              </w:rPr>
            </w:pPr>
          </w:p>
        </w:tc>
        <w:tc>
          <w:tcPr>
            <w:tcW w:w="3695" w:type="dxa"/>
            <w:gridSpan w:val="4"/>
          </w:tcPr>
          <w:p w:rsidR="00767EBC" w:rsidRPr="00DC11F5" w:rsidRDefault="00767EBC" w:rsidP="00935672">
            <w:pPr>
              <w:jc w:val="center"/>
              <w:rPr>
                <w:b/>
              </w:rPr>
            </w:pPr>
            <w:r w:rsidRPr="00DC11F5">
              <w:rPr>
                <w:b/>
              </w:rPr>
              <w:t>Аудиторная работа</w:t>
            </w:r>
          </w:p>
        </w:tc>
        <w:tc>
          <w:tcPr>
            <w:tcW w:w="2410" w:type="dxa"/>
            <w:vMerge w:val="restart"/>
          </w:tcPr>
          <w:p w:rsidR="00767EBC" w:rsidRPr="00DC11F5" w:rsidRDefault="00767EBC" w:rsidP="00935672">
            <w:pPr>
              <w:jc w:val="center"/>
              <w:rPr>
                <w:b/>
              </w:rPr>
            </w:pPr>
            <w:r w:rsidRPr="00DC11F5">
              <w:rPr>
                <w:b/>
              </w:rPr>
              <w:t>Самостоятельная работа</w:t>
            </w:r>
          </w:p>
        </w:tc>
      </w:tr>
      <w:tr w:rsidR="00767EBC" w:rsidRPr="00DC11F5" w:rsidTr="00616046">
        <w:tc>
          <w:tcPr>
            <w:tcW w:w="965" w:type="dxa"/>
            <w:vMerge/>
          </w:tcPr>
          <w:p w:rsidR="00767EBC" w:rsidRPr="00DC11F5" w:rsidRDefault="00767EBC" w:rsidP="00935672">
            <w:pPr>
              <w:jc w:val="both"/>
            </w:pPr>
          </w:p>
        </w:tc>
        <w:tc>
          <w:tcPr>
            <w:tcW w:w="2536" w:type="dxa"/>
            <w:vMerge/>
          </w:tcPr>
          <w:p w:rsidR="00767EBC" w:rsidRPr="00DC11F5" w:rsidRDefault="00767EBC" w:rsidP="00935672">
            <w:pPr>
              <w:jc w:val="both"/>
            </w:pPr>
          </w:p>
        </w:tc>
        <w:tc>
          <w:tcPr>
            <w:tcW w:w="893" w:type="dxa"/>
          </w:tcPr>
          <w:p w:rsidR="00767EBC" w:rsidRPr="00DC11F5" w:rsidRDefault="00767EBC" w:rsidP="00935672">
            <w:pPr>
              <w:jc w:val="center"/>
              <w:rPr>
                <w:b/>
              </w:rPr>
            </w:pPr>
            <w:r w:rsidRPr="00DC11F5">
              <w:rPr>
                <w:b/>
              </w:rPr>
              <w:t>ЛЗ</w:t>
            </w:r>
          </w:p>
        </w:tc>
        <w:tc>
          <w:tcPr>
            <w:tcW w:w="930" w:type="dxa"/>
          </w:tcPr>
          <w:p w:rsidR="00767EBC" w:rsidRPr="00DC11F5" w:rsidRDefault="00767EBC" w:rsidP="00935672">
            <w:pPr>
              <w:jc w:val="center"/>
              <w:rPr>
                <w:b/>
              </w:rPr>
            </w:pPr>
            <w:r w:rsidRPr="00DC11F5">
              <w:rPr>
                <w:b/>
              </w:rPr>
              <w:t>ПЗ</w:t>
            </w:r>
          </w:p>
        </w:tc>
        <w:tc>
          <w:tcPr>
            <w:tcW w:w="818" w:type="dxa"/>
          </w:tcPr>
          <w:p w:rsidR="00767EBC" w:rsidRPr="00DC11F5" w:rsidRDefault="00767EBC" w:rsidP="00B97BE2">
            <w:pPr>
              <w:rPr>
                <w:b/>
              </w:rPr>
            </w:pPr>
            <w:r w:rsidRPr="00DC11F5">
              <w:rPr>
                <w:b/>
              </w:rPr>
              <w:t>ЛабЗ</w:t>
            </w:r>
          </w:p>
        </w:tc>
        <w:tc>
          <w:tcPr>
            <w:tcW w:w="1054" w:type="dxa"/>
          </w:tcPr>
          <w:p w:rsidR="00767EBC" w:rsidRPr="00616046" w:rsidRDefault="00767EBC" w:rsidP="00935672">
            <w:pPr>
              <w:jc w:val="both"/>
              <w:rPr>
                <w:b/>
              </w:rPr>
            </w:pPr>
            <w:r w:rsidRPr="00616046">
              <w:rPr>
                <w:b/>
              </w:rPr>
              <w:t>Зачет</w:t>
            </w:r>
          </w:p>
        </w:tc>
        <w:tc>
          <w:tcPr>
            <w:tcW w:w="2410" w:type="dxa"/>
            <w:vMerge/>
          </w:tcPr>
          <w:p w:rsidR="00767EBC" w:rsidRPr="00DC11F5" w:rsidRDefault="00767EBC" w:rsidP="00935672">
            <w:pPr>
              <w:jc w:val="both"/>
            </w:pPr>
          </w:p>
        </w:tc>
      </w:tr>
      <w:tr w:rsidR="00767EBC" w:rsidRPr="00DC11F5" w:rsidTr="00616046">
        <w:tc>
          <w:tcPr>
            <w:tcW w:w="965" w:type="dxa"/>
          </w:tcPr>
          <w:p w:rsidR="00767EBC" w:rsidRPr="00DC11F5" w:rsidRDefault="00767EBC" w:rsidP="00935672">
            <w:pPr>
              <w:pStyle w:val="a3"/>
              <w:ind w:left="0"/>
              <w:jc w:val="both"/>
            </w:pPr>
          </w:p>
        </w:tc>
        <w:tc>
          <w:tcPr>
            <w:tcW w:w="2536" w:type="dxa"/>
          </w:tcPr>
          <w:p w:rsidR="00767EBC" w:rsidRPr="00300525" w:rsidRDefault="00767EBC" w:rsidP="00300525">
            <w:pPr>
              <w:jc w:val="center"/>
              <w:rPr>
                <w:b/>
              </w:rPr>
            </w:pPr>
            <w:r w:rsidRPr="00300525">
              <w:rPr>
                <w:b/>
              </w:rPr>
              <w:t>1 семестр</w:t>
            </w:r>
          </w:p>
        </w:tc>
        <w:tc>
          <w:tcPr>
            <w:tcW w:w="893" w:type="dxa"/>
          </w:tcPr>
          <w:p w:rsidR="00767EBC" w:rsidRPr="00DC11F5" w:rsidRDefault="00767EBC" w:rsidP="00935672">
            <w:pPr>
              <w:jc w:val="center"/>
            </w:pPr>
          </w:p>
        </w:tc>
        <w:tc>
          <w:tcPr>
            <w:tcW w:w="930" w:type="dxa"/>
          </w:tcPr>
          <w:p w:rsidR="00767EBC" w:rsidRPr="00DC11F5" w:rsidRDefault="00767EBC" w:rsidP="00935672">
            <w:pPr>
              <w:jc w:val="center"/>
            </w:pPr>
          </w:p>
        </w:tc>
        <w:tc>
          <w:tcPr>
            <w:tcW w:w="818" w:type="dxa"/>
          </w:tcPr>
          <w:p w:rsidR="00767EBC" w:rsidRPr="00DC11F5" w:rsidRDefault="00767EBC" w:rsidP="00935672">
            <w:pPr>
              <w:jc w:val="center"/>
            </w:pPr>
          </w:p>
        </w:tc>
        <w:tc>
          <w:tcPr>
            <w:tcW w:w="1054" w:type="dxa"/>
          </w:tcPr>
          <w:p w:rsidR="00767EBC" w:rsidRPr="00DC11F5" w:rsidRDefault="00767EBC" w:rsidP="00935672">
            <w:pPr>
              <w:jc w:val="center"/>
            </w:pPr>
          </w:p>
        </w:tc>
        <w:tc>
          <w:tcPr>
            <w:tcW w:w="2410" w:type="dxa"/>
          </w:tcPr>
          <w:p w:rsidR="00767EBC" w:rsidRPr="00DC11F5" w:rsidRDefault="00767EBC" w:rsidP="00935672">
            <w:pPr>
              <w:jc w:val="center"/>
            </w:pPr>
          </w:p>
        </w:tc>
      </w:tr>
      <w:tr w:rsidR="00767EBC" w:rsidRPr="00DC11F5" w:rsidTr="00616046">
        <w:tc>
          <w:tcPr>
            <w:tcW w:w="965" w:type="dxa"/>
          </w:tcPr>
          <w:p w:rsidR="00767EBC" w:rsidRPr="00773DBC" w:rsidRDefault="00767EBC" w:rsidP="00DC6BC1">
            <w:pPr>
              <w:pStyle w:val="a3"/>
              <w:ind w:left="0"/>
              <w:jc w:val="both"/>
            </w:pPr>
            <w:r>
              <w:t>1.</w:t>
            </w:r>
          </w:p>
        </w:tc>
        <w:tc>
          <w:tcPr>
            <w:tcW w:w="2536" w:type="dxa"/>
          </w:tcPr>
          <w:p w:rsidR="00767EBC" w:rsidRPr="002C2344" w:rsidRDefault="00767EBC" w:rsidP="002C2344">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2C2344">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2C2344">
            <w:pPr>
              <w:jc w:val="both"/>
            </w:pPr>
            <w:r w:rsidRPr="002C2344">
              <w:t>педагога-психолога в образовании.</w:t>
            </w:r>
          </w:p>
        </w:tc>
        <w:tc>
          <w:tcPr>
            <w:tcW w:w="893" w:type="dxa"/>
          </w:tcPr>
          <w:p w:rsidR="00767EBC" w:rsidRPr="00DC11F5" w:rsidRDefault="00767EBC" w:rsidP="00733822">
            <w:pPr>
              <w:jc w:val="center"/>
            </w:pPr>
            <w:r w:rsidRPr="00DC11F5">
              <w:t>4</w:t>
            </w:r>
          </w:p>
        </w:tc>
        <w:tc>
          <w:tcPr>
            <w:tcW w:w="930" w:type="dxa"/>
          </w:tcPr>
          <w:p w:rsidR="00767EBC" w:rsidRPr="00DC11F5" w:rsidRDefault="00767EBC" w:rsidP="00733822">
            <w:pPr>
              <w:jc w:val="center"/>
            </w:pPr>
            <w:r>
              <w:t>2</w:t>
            </w:r>
          </w:p>
        </w:tc>
        <w:tc>
          <w:tcPr>
            <w:tcW w:w="818" w:type="dxa"/>
          </w:tcPr>
          <w:p w:rsidR="00767EBC" w:rsidRPr="00DC11F5" w:rsidRDefault="00767EBC" w:rsidP="00DC6BC1">
            <w:pPr>
              <w:jc w:val="center"/>
            </w:pPr>
          </w:p>
        </w:tc>
        <w:tc>
          <w:tcPr>
            <w:tcW w:w="1054" w:type="dxa"/>
          </w:tcPr>
          <w:p w:rsidR="00767EBC" w:rsidRDefault="00767EBC" w:rsidP="00DC6BC1">
            <w:pPr>
              <w:jc w:val="center"/>
            </w:pPr>
          </w:p>
        </w:tc>
        <w:tc>
          <w:tcPr>
            <w:tcW w:w="2410" w:type="dxa"/>
          </w:tcPr>
          <w:p w:rsidR="00767EBC" w:rsidRPr="00DC11F5" w:rsidRDefault="00767EBC" w:rsidP="00DC6BC1">
            <w:pPr>
              <w:jc w:val="center"/>
            </w:pPr>
            <w:r>
              <w:t>16</w:t>
            </w:r>
          </w:p>
        </w:tc>
      </w:tr>
      <w:tr w:rsidR="00767EBC" w:rsidRPr="00DC11F5" w:rsidTr="00616046">
        <w:tc>
          <w:tcPr>
            <w:tcW w:w="965" w:type="dxa"/>
          </w:tcPr>
          <w:p w:rsidR="00767EBC" w:rsidRPr="00773DBC" w:rsidRDefault="00767EBC" w:rsidP="00300525">
            <w:pPr>
              <w:pStyle w:val="a3"/>
              <w:ind w:left="0"/>
            </w:pPr>
            <w:r>
              <w:t>2.</w:t>
            </w:r>
          </w:p>
        </w:tc>
        <w:tc>
          <w:tcPr>
            <w:tcW w:w="2536" w:type="dxa"/>
          </w:tcPr>
          <w:p w:rsidR="00767EBC" w:rsidRPr="009C1DB5" w:rsidRDefault="00767EBC" w:rsidP="002C2344">
            <w:r>
              <w:rPr>
                <w:rFonts w:ascii="TimesNewRomanPSMT Cyr" w:hAnsi="TimesNewRomanPSMT Cyr" w:cs="TimesNewRomanPSMT Cyr"/>
              </w:rPr>
              <w:t>Формы, методы и средства психологического просвещения.</w:t>
            </w:r>
          </w:p>
        </w:tc>
        <w:tc>
          <w:tcPr>
            <w:tcW w:w="893" w:type="dxa"/>
          </w:tcPr>
          <w:p w:rsidR="00767EBC" w:rsidRPr="00DC11F5" w:rsidRDefault="00767EBC" w:rsidP="00733822">
            <w:pPr>
              <w:jc w:val="center"/>
            </w:pPr>
            <w:r>
              <w:t>2</w:t>
            </w:r>
          </w:p>
        </w:tc>
        <w:tc>
          <w:tcPr>
            <w:tcW w:w="930" w:type="dxa"/>
          </w:tcPr>
          <w:p w:rsidR="00767EBC" w:rsidRPr="00DC11F5" w:rsidRDefault="00767EBC" w:rsidP="00733822">
            <w:pPr>
              <w:jc w:val="center"/>
            </w:pPr>
            <w:r>
              <w:t>2</w:t>
            </w:r>
          </w:p>
        </w:tc>
        <w:tc>
          <w:tcPr>
            <w:tcW w:w="818" w:type="dxa"/>
          </w:tcPr>
          <w:p w:rsidR="00767EBC" w:rsidRPr="00DC11F5" w:rsidRDefault="00767EBC" w:rsidP="00DC6BC1">
            <w:pPr>
              <w:jc w:val="center"/>
            </w:pPr>
          </w:p>
        </w:tc>
        <w:tc>
          <w:tcPr>
            <w:tcW w:w="1054" w:type="dxa"/>
          </w:tcPr>
          <w:p w:rsidR="00767EBC" w:rsidRDefault="00767EBC" w:rsidP="00DC6BC1">
            <w:pPr>
              <w:jc w:val="center"/>
            </w:pPr>
          </w:p>
        </w:tc>
        <w:tc>
          <w:tcPr>
            <w:tcW w:w="2410" w:type="dxa"/>
          </w:tcPr>
          <w:p w:rsidR="00767EBC" w:rsidRPr="00DC11F5" w:rsidRDefault="00767EBC" w:rsidP="00DC6BC1">
            <w:pPr>
              <w:jc w:val="center"/>
            </w:pPr>
            <w:r>
              <w:t>18</w:t>
            </w:r>
          </w:p>
        </w:tc>
      </w:tr>
      <w:tr w:rsidR="00767EBC" w:rsidRPr="00DC11F5" w:rsidTr="00616046">
        <w:tc>
          <w:tcPr>
            <w:tcW w:w="965" w:type="dxa"/>
          </w:tcPr>
          <w:p w:rsidR="00767EBC" w:rsidRPr="00773DBC" w:rsidRDefault="00767EBC" w:rsidP="00DC6BC1">
            <w:pPr>
              <w:pStyle w:val="a3"/>
              <w:ind w:left="0"/>
              <w:jc w:val="both"/>
            </w:pPr>
            <w:r>
              <w:t>3.</w:t>
            </w:r>
          </w:p>
        </w:tc>
        <w:tc>
          <w:tcPr>
            <w:tcW w:w="2536" w:type="dxa"/>
          </w:tcPr>
          <w:p w:rsidR="00767EBC" w:rsidRPr="002C2344" w:rsidRDefault="00767EBC" w:rsidP="002C2344">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2C2344">
            <w:pPr>
              <w:autoSpaceDE w:val="0"/>
              <w:autoSpaceDN w:val="0"/>
              <w:adjustRightInd w:val="0"/>
            </w:pPr>
            <w:r w:rsidRPr="002C2344">
              <w:t>процесса.</w:t>
            </w:r>
          </w:p>
          <w:p w:rsidR="00767EBC" w:rsidRPr="002C2344" w:rsidRDefault="00767EBC" w:rsidP="00C06692">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893" w:type="dxa"/>
          </w:tcPr>
          <w:p w:rsidR="00767EBC" w:rsidRPr="00DC11F5" w:rsidRDefault="00767EBC" w:rsidP="00733822">
            <w:pPr>
              <w:jc w:val="center"/>
            </w:pPr>
            <w:r>
              <w:t>4</w:t>
            </w:r>
          </w:p>
        </w:tc>
        <w:tc>
          <w:tcPr>
            <w:tcW w:w="930" w:type="dxa"/>
          </w:tcPr>
          <w:p w:rsidR="00767EBC" w:rsidRPr="00DC11F5" w:rsidRDefault="00767EBC" w:rsidP="00733822">
            <w:pPr>
              <w:jc w:val="center"/>
            </w:pPr>
            <w:r>
              <w:t>4</w:t>
            </w:r>
          </w:p>
        </w:tc>
        <w:tc>
          <w:tcPr>
            <w:tcW w:w="818" w:type="dxa"/>
          </w:tcPr>
          <w:p w:rsidR="00767EBC" w:rsidRPr="00DC11F5" w:rsidRDefault="00767EBC" w:rsidP="00DC6BC1">
            <w:pPr>
              <w:jc w:val="center"/>
            </w:pPr>
          </w:p>
        </w:tc>
        <w:tc>
          <w:tcPr>
            <w:tcW w:w="1054" w:type="dxa"/>
          </w:tcPr>
          <w:p w:rsidR="00767EBC" w:rsidRDefault="00767EBC" w:rsidP="00F42120">
            <w:pPr>
              <w:jc w:val="center"/>
            </w:pPr>
          </w:p>
        </w:tc>
        <w:tc>
          <w:tcPr>
            <w:tcW w:w="2410" w:type="dxa"/>
          </w:tcPr>
          <w:p w:rsidR="00767EBC" w:rsidRPr="00DC11F5" w:rsidRDefault="00767EBC" w:rsidP="00F42120">
            <w:pPr>
              <w:jc w:val="center"/>
            </w:pPr>
            <w:r>
              <w:t>18</w:t>
            </w:r>
          </w:p>
        </w:tc>
      </w:tr>
      <w:tr w:rsidR="00767EBC" w:rsidRPr="00DC11F5" w:rsidTr="00616046">
        <w:tc>
          <w:tcPr>
            <w:tcW w:w="965" w:type="dxa"/>
          </w:tcPr>
          <w:p w:rsidR="00767EBC" w:rsidRPr="00DC11F5" w:rsidRDefault="00767EBC" w:rsidP="00DC6BC1">
            <w:pPr>
              <w:pStyle w:val="a3"/>
              <w:ind w:left="0"/>
              <w:jc w:val="both"/>
            </w:pPr>
          </w:p>
        </w:tc>
        <w:tc>
          <w:tcPr>
            <w:tcW w:w="2536" w:type="dxa"/>
          </w:tcPr>
          <w:p w:rsidR="00767EBC" w:rsidRPr="00DC11F5" w:rsidRDefault="00767EBC" w:rsidP="00DC6BC1">
            <w:pPr>
              <w:jc w:val="both"/>
            </w:pPr>
            <w:r w:rsidRPr="00DC11F5">
              <w:t>Промежуточная аттестация</w:t>
            </w:r>
          </w:p>
        </w:tc>
        <w:tc>
          <w:tcPr>
            <w:tcW w:w="893" w:type="dxa"/>
          </w:tcPr>
          <w:p w:rsidR="00767EBC" w:rsidRPr="00DC11F5" w:rsidRDefault="00767EBC" w:rsidP="00616046">
            <w:pPr>
              <w:jc w:val="center"/>
            </w:pPr>
          </w:p>
        </w:tc>
        <w:tc>
          <w:tcPr>
            <w:tcW w:w="930" w:type="dxa"/>
          </w:tcPr>
          <w:p w:rsidR="00767EBC" w:rsidRPr="00DC11F5" w:rsidRDefault="00767EBC" w:rsidP="00DC6BC1">
            <w:pPr>
              <w:jc w:val="center"/>
            </w:pPr>
          </w:p>
        </w:tc>
        <w:tc>
          <w:tcPr>
            <w:tcW w:w="818" w:type="dxa"/>
          </w:tcPr>
          <w:p w:rsidR="00767EBC" w:rsidRPr="00DC11F5" w:rsidRDefault="00767EBC" w:rsidP="00DC6BC1">
            <w:pPr>
              <w:jc w:val="center"/>
            </w:pPr>
          </w:p>
        </w:tc>
        <w:tc>
          <w:tcPr>
            <w:tcW w:w="1054" w:type="dxa"/>
          </w:tcPr>
          <w:p w:rsidR="00767EBC" w:rsidRPr="00DC11F5" w:rsidRDefault="00767EBC" w:rsidP="00DC6BC1">
            <w:pPr>
              <w:jc w:val="center"/>
            </w:pPr>
          </w:p>
        </w:tc>
        <w:tc>
          <w:tcPr>
            <w:tcW w:w="2410" w:type="dxa"/>
          </w:tcPr>
          <w:p w:rsidR="00767EBC" w:rsidRPr="00DC11F5" w:rsidRDefault="00767EBC" w:rsidP="00DC6BC1">
            <w:pPr>
              <w:jc w:val="center"/>
            </w:pPr>
          </w:p>
        </w:tc>
      </w:tr>
      <w:tr w:rsidR="00767EBC" w:rsidRPr="00DC11F5" w:rsidTr="00616046">
        <w:tc>
          <w:tcPr>
            <w:tcW w:w="965" w:type="dxa"/>
          </w:tcPr>
          <w:p w:rsidR="00767EBC" w:rsidRPr="00DC11F5" w:rsidRDefault="00767EBC" w:rsidP="00DC6BC1">
            <w:pPr>
              <w:pStyle w:val="a3"/>
              <w:ind w:left="0"/>
              <w:jc w:val="both"/>
            </w:pPr>
          </w:p>
        </w:tc>
        <w:tc>
          <w:tcPr>
            <w:tcW w:w="2536" w:type="dxa"/>
          </w:tcPr>
          <w:p w:rsidR="00767EBC" w:rsidRPr="009D3F53" w:rsidRDefault="00767EBC" w:rsidP="00DC6BC1">
            <w:pPr>
              <w:jc w:val="both"/>
              <w:rPr>
                <w:b/>
              </w:rPr>
            </w:pPr>
            <w:r w:rsidRPr="009D3F53">
              <w:rPr>
                <w:b/>
              </w:rPr>
              <w:t xml:space="preserve">Итого </w:t>
            </w:r>
          </w:p>
        </w:tc>
        <w:tc>
          <w:tcPr>
            <w:tcW w:w="893" w:type="dxa"/>
          </w:tcPr>
          <w:p w:rsidR="00767EBC" w:rsidRPr="009D3F53" w:rsidRDefault="00767EBC" w:rsidP="00733822">
            <w:pPr>
              <w:jc w:val="center"/>
              <w:rPr>
                <w:b/>
              </w:rPr>
            </w:pPr>
            <w:r w:rsidRPr="009D3F53">
              <w:rPr>
                <w:b/>
              </w:rPr>
              <w:t>10</w:t>
            </w:r>
          </w:p>
        </w:tc>
        <w:tc>
          <w:tcPr>
            <w:tcW w:w="930" w:type="dxa"/>
          </w:tcPr>
          <w:p w:rsidR="00767EBC" w:rsidRPr="009D3F53" w:rsidRDefault="00767EBC" w:rsidP="00733822">
            <w:pPr>
              <w:jc w:val="center"/>
              <w:rPr>
                <w:b/>
              </w:rPr>
            </w:pPr>
            <w:r w:rsidRPr="009D3F53">
              <w:rPr>
                <w:b/>
              </w:rPr>
              <w:t>8</w:t>
            </w:r>
          </w:p>
        </w:tc>
        <w:tc>
          <w:tcPr>
            <w:tcW w:w="818" w:type="dxa"/>
          </w:tcPr>
          <w:p w:rsidR="00767EBC" w:rsidRPr="009D3F53" w:rsidRDefault="00767EBC" w:rsidP="00DC6BC1">
            <w:pPr>
              <w:jc w:val="center"/>
              <w:rPr>
                <w:b/>
              </w:rPr>
            </w:pPr>
          </w:p>
        </w:tc>
        <w:tc>
          <w:tcPr>
            <w:tcW w:w="1054" w:type="dxa"/>
          </w:tcPr>
          <w:p w:rsidR="00767EBC" w:rsidRPr="009D3F53" w:rsidRDefault="00767EBC" w:rsidP="00F42120">
            <w:pPr>
              <w:jc w:val="center"/>
              <w:rPr>
                <w:b/>
              </w:rPr>
            </w:pPr>
          </w:p>
        </w:tc>
        <w:tc>
          <w:tcPr>
            <w:tcW w:w="2410" w:type="dxa"/>
          </w:tcPr>
          <w:p w:rsidR="00767EBC" w:rsidRPr="009D3F53" w:rsidRDefault="00767EBC" w:rsidP="00F42120">
            <w:pPr>
              <w:jc w:val="center"/>
              <w:rPr>
                <w:b/>
              </w:rPr>
            </w:pPr>
            <w:r w:rsidRPr="009D3F53">
              <w:rPr>
                <w:b/>
              </w:rPr>
              <w:t>52</w:t>
            </w:r>
          </w:p>
        </w:tc>
      </w:tr>
    </w:tbl>
    <w:p w:rsidR="00767EBC" w:rsidRDefault="00767EBC" w:rsidP="00D00133">
      <w:pPr>
        <w:autoSpaceDE w:val="0"/>
        <w:autoSpaceDN w:val="0"/>
        <w:adjustRightInd w:val="0"/>
        <w:ind w:left="360"/>
        <w:jc w:val="both"/>
      </w:pPr>
      <w:r w:rsidRPr="00DC11F5">
        <w:rPr>
          <w:lang w:val="en-US"/>
        </w:rPr>
        <w:t xml:space="preserve">*- </w:t>
      </w:r>
      <w:r w:rsidRPr="00DC11F5">
        <w:t>в интерактивной форме</w:t>
      </w:r>
    </w:p>
    <w:p w:rsidR="00767EBC" w:rsidRPr="00DC11F5" w:rsidRDefault="00767EBC" w:rsidP="00D00133">
      <w:pPr>
        <w:autoSpaceDE w:val="0"/>
        <w:autoSpaceDN w:val="0"/>
        <w:adjustRightInd w:val="0"/>
        <w:ind w:left="360"/>
        <w:jc w:val="both"/>
      </w:pPr>
    </w:p>
    <w:p w:rsidR="00767EBC" w:rsidRDefault="00767EBC" w:rsidP="00DC6BC1">
      <w:pPr>
        <w:pStyle w:val="a3"/>
        <w:numPr>
          <w:ilvl w:val="2"/>
          <w:numId w:val="5"/>
        </w:numPr>
        <w:jc w:val="both"/>
        <w:rPr>
          <w:b/>
        </w:rPr>
      </w:pPr>
      <w:r w:rsidRPr="00DC11F5">
        <w:rPr>
          <w:b/>
        </w:rPr>
        <w:t>Заочная форма обучения</w:t>
      </w:r>
    </w:p>
    <w:p w:rsidR="00767EBC" w:rsidRPr="00DC11F5" w:rsidRDefault="00767EBC" w:rsidP="00616046">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2536"/>
        <w:gridCol w:w="893"/>
        <w:gridCol w:w="930"/>
        <w:gridCol w:w="818"/>
        <w:gridCol w:w="1054"/>
        <w:gridCol w:w="2410"/>
      </w:tblGrid>
      <w:tr w:rsidR="00767EBC" w:rsidRPr="00DC11F5" w:rsidTr="009F16A3">
        <w:tc>
          <w:tcPr>
            <w:tcW w:w="965" w:type="dxa"/>
            <w:vMerge w:val="restart"/>
          </w:tcPr>
          <w:p w:rsidR="00767EBC" w:rsidRPr="00DC11F5" w:rsidRDefault="00767EBC" w:rsidP="009F16A3">
            <w:pPr>
              <w:jc w:val="center"/>
              <w:rPr>
                <w:b/>
              </w:rPr>
            </w:pPr>
          </w:p>
          <w:p w:rsidR="00767EBC" w:rsidRPr="00DC11F5" w:rsidRDefault="00767EBC" w:rsidP="009F16A3">
            <w:pPr>
              <w:jc w:val="center"/>
              <w:rPr>
                <w:b/>
              </w:rPr>
            </w:pPr>
            <w:r w:rsidRPr="00DC11F5">
              <w:rPr>
                <w:b/>
              </w:rPr>
              <w:t>№ п/п</w:t>
            </w:r>
          </w:p>
        </w:tc>
        <w:tc>
          <w:tcPr>
            <w:tcW w:w="2536" w:type="dxa"/>
            <w:vMerge w:val="restart"/>
          </w:tcPr>
          <w:p w:rsidR="00767EBC" w:rsidRPr="00DC11F5" w:rsidRDefault="00767EBC" w:rsidP="009F16A3">
            <w:pPr>
              <w:jc w:val="center"/>
              <w:rPr>
                <w:b/>
              </w:rPr>
            </w:pPr>
          </w:p>
          <w:p w:rsidR="00767EBC" w:rsidRPr="00DC11F5" w:rsidRDefault="00767EBC" w:rsidP="009F16A3">
            <w:pPr>
              <w:jc w:val="center"/>
              <w:rPr>
                <w:b/>
              </w:rPr>
            </w:pPr>
            <w:r w:rsidRPr="00DC11F5">
              <w:rPr>
                <w:b/>
              </w:rPr>
              <w:t>Раздел/тема</w:t>
            </w:r>
          </w:p>
        </w:tc>
        <w:tc>
          <w:tcPr>
            <w:tcW w:w="6105" w:type="dxa"/>
            <w:gridSpan w:val="5"/>
          </w:tcPr>
          <w:p w:rsidR="00767EBC" w:rsidRPr="00DC11F5" w:rsidRDefault="00767EBC" w:rsidP="009F16A3">
            <w:pPr>
              <w:jc w:val="center"/>
              <w:rPr>
                <w:b/>
              </w:rPr>
            </w:pPr>
            <w:r w:rsidRPr="00DC11F5">
              <w:rPr>
                <w:b/>
              </w:rPr>
              <w:t>Виды учебной работы (в часах)</w:t>
            </w:r>
          </w:p>
        </w:tc>
      </w:tr>
      <w:tr w:rsidR="00767EBC" w:rsidRPr="00DC11F5" w:rsidTr="009F16A3">
        <w:tc>
          <w:tcPr>
            <w:tcW w:w="965" w:type="dxa"/>
            <w:vMerge/>
          </w:tcPr>
          <w:p w:rsidR="00767EBC" w:rsidRPr="00DC11F5" w:rsidRDefault="00767EBC" w:rsidP="009F16A3">
            <w:pPr>
              <w:jc w:val="center"/>
              <w:rPr>
                <w:b/>
              </w:rPr>
            </w:pPr>
          </w:p>
        </w:tc>
        <w:tc>
          <w:tcPr>
            <w:tcW w:w="2536" w:type="dxa"/>
            <w:vMerge/>
          </w:tcPr>
          <w:p w:rsidR="00767EBC" w:rsidRPr="00DC11F5" w:rsidRDefault="00767EBC" w:rsidP="009F16A3">
            <w:pPr>
              <w:jc w:val="center"/>
              <w:rPr>
                <w:b/>
              </w:rPr>
            </w:pPr>
          </w:p>
        </w:tc>
        <w:tc>
          <w:tcPr>
            <w:tcW w:w="3695" w:type="dxa"/>
            <w:gridSpan w:val="4"/>
          </w:tcPr>
          <w:p w:rsidR="00767EBC" w:rsidRPr="00DC11F5" w:rsidRDefault="00767EBC" w:rsidP="009F16A3">
            <w:pPr>
              <w:jc w:val="center"/>
              <w:rPr>
                <w:b/>
              </w:rPr>
            </w:pPr>
            <w:r w:rsidRPr="00DC11F5">
              <w:rPr>
                <w:b/>
              </w:rPr>
              <w:t>Аудиторная работа</w:t>
            </w:r>
          </w:p>
        </w:tc>
        <w:tc>
          <w:tcPr>
            <w:tcW w:w="2410" w:type="dxa"/>
            <w:vMerge w:val="restart"/>
          </w:tcPr>
          <w:p w:rsidR="00767EBC" w:rsidRPr="00DC11F5" w:rsidRDefault="00767EBC" w:rsidP="009F16A3">
            <w:pPr>
              <w:jc w:val="center"/>
              <w:rPr>
                <w:b/>
              </w:rPr>
            </w:pPr>
            <w:r w:rsidRPr="00DC11F5">
              <w:rPr>
                <w:b/>
              </w:rPr>
              <w:t>Самостоятельная работа</w:t>
            </w:r>
          </w:p>
        </w:tc>
      </w:tr>
      <w:tr w:rsidR="00767EBC" w:rsidRPr="00DC11F5" w:rsidTr="009F16A3">
        <w:tc>
          <w:tcPr>
            <w:tcW w:w="965" w:type="dxa"/>
            <w:vMerge/>
          </w:tcPr>
          <w:p w:rsidR="00767EBC" w:rsidRPr="00DC11F5" w:rsidRDefault="00767EBC" w:rsidP="009F16A3">
            <w:pPr>
              <w:jc w:val="both"/>
            </w:pPr>
          </w:p>
        </w:tc>
        <w:tc>
          <w:tcPr>
            <w:tcW w:w="2536" w:type="dxa"/>
            <w:vMerge/>
          </w:tcPr>
          <w:p w:rsidR="00767EBC" w:rsidRPr="00DC11F5" w:rsidRDefault="00767EBC" w:rsidP="009F16A3">
            <w:pPr>
              <w:jc w:val="both"/>
            </w:pPr>
          </w:p>
        </w:tc>
        <w:tc>
          <w:tcPr>
            <w:tcW w:w="893" w:type="dxa"/>
          </w:tcPr>
          <w:p w:rsidR="00767EBC" w:rsidRPr="00DC11F5" w:rsidRDefault="00767EBC" w:rsidP="009F16A3">
            <w:pPr>
              <w:jc w:val="center"/>
              <w:rPr>
                <w:b/>
              </w:rPr>
            </w:pPr>
            <w:r w:rsidRPr="00DC11F5">
              <w:rPr>
                <w:b/>
              </w:rPr>
              <w:t>ЛЗ</w:t>
            </w:r>
          </w:p>
        </w:tc>
        <w:tc>
          <w:tcPr>
            <w:tcW w:w="930" w:type="dxa"/>
          </w:tcPr>
          <w:p w:rsidR="00767EBC" w:rsidRPr="00DC11F5" w:rsidRDefault="00767EBC" w:rsidP="009F16A3">
            <w:pPr>
              <w:jc w:val="center"/>
              <w:rPr>
                <w:b/>
              </w:rPr>
            </w:pPr>
            <w:r w:rsidRPr="00DC11F5">
              <w:rPr>
                <w:b/>
              </w:rPr>
              <w:t>ПЗ</w:t>
            </w:r>
          </w:p>
        </w:tc>
        <w:tc>
          <w:tcPr>
            <w:tcW w:w="818" w:type="dxa"/>
          </w:tcPr>
          <w:p w:rsidR="00767EBC" w:rsidRPr="00DC11F5" w:rsidRDefault="00767EBC" w:rsidP="009F16A3">
            <w:pPr>
              <w:rPr>
                <w:b/>
              </w:rPr>
            </w:pPr>
            <w:r w:rsidRPr="00DC11F5">
              <w:rPr>
                <w:b/>
              </w:rPr>
              <w:t>ЛабЗ</w:t>
            </w:r>
          </w:p>
        </w:tc>
        <w:tc>
          <w:tcPr>
            <w:tcW w:w="1054" w:type="dxa"/>
          </w:tcPr>
          <w:p w:rsidR="00767EBC" w:rsidRPr="00616046" w:rsidRDefault="00767EBC" w:rsidP="009F16A3">
            <w:pPr>
              <w:jc w:val="both"/>
              <w:rPr>
                <w:b/>
              </w:rPr>
            </w:pPr>
            <w:r w:rsidRPr="00616046">
              <w:rPr>
                <w:b/>
              </w:rPr>
              <w:t>Зачет</w:t>
            </w:r>
          </w:p>
        </w:tc>
        <w:tc>
          <w:tcPr>
            <w:tcW w:w="2410" w:type="dxa"/>
            <w:vMerge/>
          </w:tcPr>
          <w:p w:rsidR="00767EBC" w:rsidRPr="00DC11F5" w:rsidRDefault="00767EBC" w:rsidP="009F16A3">
            <w:pPr>
              <w:jc w:val="both"/>
            </w:pP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300525" w:rsidRDefault="00767EBC" w:rsidP="009F16A3">
            <w:pPr>
              <w:jc w:val="center"/>
              <w:rPr>
                <w:b/>
              </w:rPr>
            </w:pPr>
            <w:r w:rsidRPr="00300525">
              <w:rPr>
                <w:b/>
              </w:rPr>
              <w:t>1 семестр</w:t>
            </w:r>
          </w:p>
        </w:tc>
        <w:tc>
          <w:tcPr>
            <w:tcW w:w="893" w:type="dxa"/>
          </w:tcPr>
          <w:p w:rsidR="00767EBC" w:rsidRPr="00DC11F5" w:rsidRDefault="00767EBC" w:rsidP="009F16A3">
            <w:pPr>
              <w:jc w:val="center"/>
            </w:pPr>
          </w:p>
        </w:tc>
        <w:tc>
          <w:tcPr>
            <w:tcW w:w="930" w:type="dxa"/>
          </w:tcPr>
          <w:p w:rsidR="00767EBC" w:rsidRPr="00DC11F5" w:rsidRDefault="00767EBC" w:rsidP="009F16A3">
            <w:pPr>
              <w:jc w:val="center"/>
            </w:pPr>
          </w:p>
        </w:tc>
        <w:tc>
          <w:tcPr>
            <w:tcW w:w="818" w:type="dxa"/>
          </w:tcPr>
          <w:p w:rsidR="00767EBC" w:rsidRPr="00DC11F5" w:rsidRDefault="00767EBC" w:rsidP="009F16A3">
            <w:pPr>
              <w:jc w:val="center"/>
            </w:pPr>
          </w:p>
        </w:tc>
        <w:tc>
          <w:tcPr>
            <w:tcW w:w="1054" w:type="dxa"/>
          </w:tcPr>
          <w:p w:rsidR="00767EBC" w:rsidRPr="00DC11F5" w:rsidRDefault="00767EBC" w:rsidP="009F16A3">
            <w:pPr>
              <w:jc w:val="center"/>
            </w:pPr>
          </w:p>
        </w:tc>
        <w:tc>
          <w:tcPr>
            <w:tcW w:w="2410" w:type="dxa"/>
          </w:tcPr>
          <w:p w:rsidR="00767EBC" w:rsidRPr="00DC11F5" w:rsidRDefault="00767EBC" w:rsidP="009F16A3">
            <w:pPr>
              <w:jc w:val="center"/>
            </w:pPr>
          </w:p>
        </w:tc>
      </w:tr>
      <w:tr w:rsidR="00767EBC" w:rsidRPr="00DC11F5" w:rsidTr="009F16A3">
        <w:tc>
          <w:tcPr>
            <w:tcW w:w="965" w:type="dxa"/>
          </w:tcPr>
          <w:p w:rsidR="00767EBC" w:rsidRPr="00773DBC" w:rsidRDefault="00767EBC" w:rsidP="009F16A3">
            <w:pPr>
              <w:pStyle w:val="a3"/>
              <w:ind w:left="0"/>
              <w:jc w:val="both"/>
            </w:pPr>
            <w:r>
              <w:t>1.</w:t>
            </w:r>
          </w:p>
        </w:tc>
        <w:tc>
          <w:tcPr>
            <w:tcW w:w="2536" w:type="dxa"/>
          </w:tcPr>
          <w:p w:rsidR="00767EBC" w:rsidRPr="002C2344" w:rsidRDefault="00767EBC" w:rsidP="009F16A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9F16A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9F16A3">
            <w:pPr>
              <w:jc w:val="both"/>
            </w:pPr>
            <w:r w:rsidRPr="002C2344">
              <w:t>педагога-психолога в образовании.</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20</w:t>
            </w:r>
          </w:p>
        </w:tc>
      </w:tr>
      <w:tr w:rsidR="00767EBC" w:rsidRPr="00DC11F5" w:rsidTr="009F16A3">
        <w:tc>
          <w:tcPr>
            <w:tcW w:w="965" w:type="dxa"/>
          </w:tcPr>
          <w:p w:rsidR="00767EBC" w:rsidRPr="00773DBC" w:rsidRDefault="00767EBC" w:rsidP="009F16A3">
            <w:pPr>
              <w:pStyle w:val="a3"/>
              <w:ind w:left="0"/>
            </w:pPr>
            <w:r>
              <w:t>2.</w:t>
            </w:r>
          </w:p>
        </w:tc>
        <w:tc>
          <w:tcPr>
            <w:tcW w:w="2536" w:type="dxa"/>
          </w:tcPr>
          <w:p w:rsidR="00767EBC" w:rsidRPr="009C1DB5" w:rsidRDefault="00767EBC" w:rsidP="009F16A3">
            <w:r>
              <w:rPr>
                <w:rFonts w:ascii="TimesNewRomanPSMT Cyr" w:hAnsi="TimesNewRomanPSMT Cyr" w:cs="TimesNewRomanPSMT Cyr"/>
              </w:rPr>
              <w:t>Формы, методы и средства психологического просвещения.</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18</w:t>
            </w:r>
          </w:p>
        </w:tc>
      </w:tr>
      <w:tr w:rsidR="00767EBC" w:rsidRPr="00DC11F5" w:rsidTr="009F16A3">
        <w:tc>
          <w:tcPr>
            <w:tcW w:w="965" w:type="dxa"/>
          </w:tcPr>
          <w:p w:rsidR="00767EBC" w:rsidRPr="00773DBC" w:rsidRDefault="00767EBC" w:rsidP="009F16A3">
            <w:pPr>
              <w:pStyle w:val="a3"/>
              <w:ind w:left="0"/>
              <w:jc w:val="both"/>
            </w:pPr>
            <w:r>
              <w:t>3.</w:t>
            </w:r>
          </w:p>
        </w:tc>
        <w:tc>
          <w:tcPr>
            <w:tcW w:w="2536" w:type="dxa"/>
          </w:tcPr>
          <w:p w:rsidR="00767EBC" w:rsidRPr="002C2344" w:rsidRDefault="00767EBC" w:rsidP="009F16A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9F16A3">
            <w:pPr>
              <w:autoSpaceDE w:val="0"/>
              <w:autoSpaceDN w:val="0"/>
              <w:adjustRightInd w:val="0"/>
            </w:pPr>
            <w:r w:rsidRPr="002C2344">
              <w:t>процесса.</w:t>
            </w:r>
          </w:p>
          <w:p w:rsidR="00767EBC" w:rsidRPr="002C2344" w:rsidRDefault="00767EBC" w:rsidP="009F16A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18</w:t>
            </w: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DC11F5" w:rsidRDefault="00767EBC" w:rsidP="009F16A3">
            <w:pPr>
              <w:jc w:val="both"/>
            </w:pPr>
            <w:r w:rsidRPr="00DC11F5">
              <w:t>Промежуточная аттестация</w:t>
            </w:r>
          </w:p>
        </w:tc>
        <w:tc>
          <w:tcPr>
            <w:tcW w:w="893" w:type="dxa"/>
          </w:tcPr>
          <w:p w:rsidR="00767EBC" w:rsidRPr="00DC11F5" w:rsidRDefault="00767EBC" w:rsidP="00616046">
            <w:pPr>
              <w:jc w:val="center"/>
            </w:pPr>
          </w:p>
        </w:tc>
        <w:tc>
          <w:tcPr>
            <w:tcW w:w="930" w:type="dxa"/>
          </w:tcPr>
          <w:p w:rsidR="00767EBC" w:rsidRPr="00DC11F5" w:rsidRDefault="00767EBC" w:rsidP="009F16A3">
            <w:pPr>
              <w:jc w:val="center"/>
            </w:pPr>
          </w:p>
        </w:tc>
        <w:tc>
          <w:tcPr>
            <w:tcW w:w="818" w:type="dxa"/>
          </w:tcPr>
          <w:p w:rsidR="00767EBC" w:rsidRPr="00DC11F5" w:rsidRDefault="00767EBC" w:rsidP="009F16A3">
            <w:pPr>
              <w:jc w:val="center"/>
            </w:pPr>
          </w:p>
        </w:tc>
        <w:tc>
          <w:tcPr>
            <w:tcW w:w="1054" w:type="dxa"/>
          </w:tcPr>
          <w:p w:rsidR="00767EBC" w:rsidRPr="00DC11F5" w:rsidRDefault="00767EBC" w:rsidP="009F16A3">
            <w:pPr>
              <w:jc w:val="center"/>
            </w:pPr>
          </w:p>
        </w:tc>
        <w:tc>
          <w:tcPr>
            <w:tcW w:w="2410" w:type="dxa"/>
          </w:tcPr>
          <w:p w:rsidR="00767EBC" w:rsidRPr="00DC11F5" w:rsidRDefault="00767EBC" w:rsidP="009F16A3">
            <w:pPr>
              <w:jc w:val="center"/>
            </w:pP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9D3F53" w:rsidRDefault="00767EBC" w:rsidP="009F16A3">
            <w:pPr>
              <w:jc w:val="both"/>
              <w:rPr>
                <w:b/>
              </w:rPr>
            </w:pPr>
            <w:r w:rsidRPr="009D3F53">
              <w:rPr>
                <w:b/>
              </w:rPr>
              <w:t xml:space="preserve">Итого </w:t>
            </w:r>
          </w:p>
        </w:tc>
        <w:tc>
          <w:tcPr>
            <w:tcW w:w="893" w:type="dxa"/>
          </w:tcPr>
          <w:p w:rsidR="00767EBC" w:rsidRPr="009D3F53" w:rsidRDefault="00767EBC" w:rsidP="009F16A3">
            <w:pPr>
              <w:jc w:val="center"/>
              <w:rPr>
                <w:b/>
              </w:rPr>
            </w:pPr>
            <w:r w:rsidRPr="009D3F53">
              <w:rPr>
                <w:b/>
              </w:rPr>
              <w:t>6</w:t>
            </w:r>
          </w:p>
        </w:tc>
        <w:tc>
          <w:tcPr>
            <w:tcW w:w="930" w:type="dxa"/>
          </w:tcPr>
          <w:p w:rsidR="00767EBC" w:rsidRPr="009D3F53" w:rsidRDefault="00767EBC" w:rsidP="009F16A3">
            <w:pPr>
              <w:jc w:val="center"/>
              <w:rPr>
                <w:b/>
              </w:rPr>
            </w:pPr>
            <w:r w:rsidRPr="009D3F53">
              <w:rPr>
                <w:b/>
              </w:rPr>
              <w:t>6</w:t>
            </w:r>
          </w:p>
        </w:tc>
        <w:tc>
          <w:tcPr>
            <w:tcW w:w="818" w:type="dxa"/>
          </w:tcPr>
          <w:p w:rsidR="00767EBC" w:rsidRPr="009D3F53" w:rsidRDefault="00767EBC" w:rsidP="009F16A3">
            <w:pPr>
              <w:jc w:val="center"/>
              <w:rPr>
                <w:b/>
              </w:rPr>
            </w:pPr>
          </w:p>
        </w:tc>
        <w:tc>
          <w:tcPr>
            <w:tcW w:w="1054" w:type="dxa"/>
          </w:tcPr>
          <w:p w:rsidR="00767EBC" w:rsidRPr="009D3F53" w:rsidRDefault="00767EBC" w:rsidP="009F16A3">
            <w:pPr>
              <w:jc w:val="center"/>
              <w:rPr>
                <w:b/>
              </w:rPr>
            </w:pPr>
          </w:p>
        </w:tc>
        <w:tc>
          <w:tcPr>
            <w:tcW w:w="2410" w:type="dxa"/>
          </w:tcPr>
          <w:p w:rsidR="00767EBC" w:rsidRPr="009D3F53" w:rsidRDefault="00767EBC" w:rsidP="009F16A3">
            <w:pPr>
              <w:jc w:val="center"/>
              <w:rPr>
                <w:b/>
              </w:rPr>
            </w:pPr>
            <w:r w:rsidRPr="009D3F53">
              <w:rPr>
                <w:b/>
              </w:rPr>
              <w:t>56</w:t>
            </w:r>
          </w:p>
        </w:tc>
      </w:tr>
    </w:tbl>
    <w:p w:rsidR="00767EBC" w:rsidRDefault="00767EBC" w:rsidP="009B62E9">
      <w:pPr>
        <w:autoSpaceDE w:val="0"/>
        <w:autoSpaceDN w:val="0"/>
        <w:adjustRightInd w:val="0"/>
        <w:ind w:left="480"/>
        <w:jc w:val="both"/>
      </w:pPr>
      <w:r w:rsidRPr="00DC11F5">
        <w:rPr>
          <w:lang w:val="en-US"/>
        </w:rPr>
        <w:t xml:space="preserve">*- </w:t>
      </w:r>
      <w:r w:rsidRPr="00DC11F5">
        <w:t>в интерактивной форме</w:t>
      </w:r>
    </w:p>
    <w:p w:rsidR="00767EBC" w:rsidRPr="00B96D2D" w:rsidRDefault="00767EBC" w:rsidP="00D00133">
      <w:pPr>
        <w:autoSpaceDE w:val="0"/>
        <w:autoSpaceDN w:val="0"/>
        <w:adjustRightInd w:val="0"/>
        <w:jc w:val="both"/>
      </w:pPr>
    </w:p>
    <w:p w:rsidR="00767EBC" w:rsidRPr="00DC11F5" w:rsidRDefault="00767EBC" w:rsidP="00DC6BC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67EBC" w:rsidRPr="00DC11F5" w:rsidRDefault="00767EBC" w:rsidP="00DC6BC1">
      <w:pPr>
        <w:numPr>
          <w:ilvl w:val="2"/>
          <w:numId w:val="6"/>
        </w:numPr>
        <w:autoSpaceDE w:val="0"/>
        <w:autoSpaceDN w:val="0"/>
        <w:adjustRightInd w:val="0"/>
        <w:rPr>
          <w:b/>
        </w:rPr>
      </w:pPr>
      <w:r w:rsidRPr="00DC11F5">
        <w:rPr>
          <w:b/>
        </w:rPr>
        <w:t>Содержание лекционного курса</w:t>
      </w:r>
    </w:p>
    <w:p w:rsidR="00767EBC" w:rsidRPr="00DC11F5" w:rsidRDefault="00767E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67EBC" w:rsidRPr="00DC11F5">
        <w:tc>
          <w:tcPr>
            <w:tcW w:w="817" w:type="dxa"/>
          </w:tcPr>
          <w:p w:rsidR="00767EBC" w:rsidRPr="00DC11F5" w:rsidRDefault="00767EBC" w:rsidP="00935672">
            <w:pPr>
              <w:jc w:val="center"/>
              <w:rPr>
                <w:b/>
              </w:rPr>
            </w:pPr>
            <w:r w:rsidRPr="00DC11F5">
              <w:rPr>
                <w:b/>
              </w:rPr>
              <w:t>№ п/п</w:t>
            </w:r>
          </w:p>
        </w:tc>
        <w:tc>
          <w:tcPr>
            <w:tcW w:w="2977" w:type="dxa"/>
          </w:tcPr>
          <w:p w:rsidR="00767EBC" w:rsidRPr="00DC11F5" w:rsidRDefault="00767EBC" w:rsidP="00935672">
            <w:pPr>
              <w:jc w:val="center"/>
              <w:rPr>
                <w:b/>
              </w:rPr>
            </w:pPr>
            <w:r w:rsidRPr="00DC11F5">
              <w:rPr>
                <w:b/>
              </w:rPr>
              <w:t>Наименование темы (раздела) дисциплины</w:t>
            </w:r>
          </w:p>
        </w:tc>
        <w:tc>
          <w:tcPr>
            <w:tcW w:w="5777" w:type="dxa"/>
          </w:tcPr>
          <w:p w:rsidR="00767EBC" w:rsidRPr="00DC11F5" w:rsidRDefault="00767EBC" w:rsidP="009658B9">
            <w:pPr>
              <w:jc w:val="center"/>
              <w:rPr>
                <w:b/>
              </w:rPr>
            </w:pPr>
            <w:r w:rsidRPr="00DC11F5">
              <w:rPr>
                <w:b/>
              </w:rPr>
              <w:t xml:space="preserve">Содержание </w:t>
            </w:r>
            <w:r>
              <w:rPr>
                <w:b/>
              </w:rPr>
              <w:t>лекционного занятия</w:t>
            </w:r>
          </w:p>
        </w:tc>
      </w:tr>
      <w:tr w:rsidR="00767EBC" w:rsidRPr="00DC11F5">
        <w:tc>
          <w:tcPr>
            <w:tcW w:w="817" w:type="dxa"/>
          </w:tcPr>
          <w:p w:rsidR="00767EBC" w:rsidRPr="00773DBC" w:rsidRDefault="00767EBC" w:rsidP="00DC6BC1">
            <w:pPr>
              <w:pStyle w:val="a3"/>
              <w:ind w:left="0"/>
              <w:jc w:val="both"/>
            </w:pPr>
            <w:r>
              <w:t>1.</w:t>
            </w:r>
          </w:p>
        </w:tc>
        <w:tc>
          <w:tcPr>
            <w:tcW w:w="2977" w:type="dxa"/>
          </w:tcPr>
          <w:p w:rsidR="00767EBC" w:rsidRPr="002C2344" w:rsidRDefault="00767EBC" w:rsidP="00BB700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BB700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672C5D">
            <w:r w:rsidRPr="002C2344">
              <w:t>педагога-психолога в образовании.</w:t>
            </w:r>
          </w:p>
        </w:tc>
        <w:tc>
          <w:tcPr>
            <w:tcW w:w="5777" w:type="dxa"/>
          </w:tcPr>
          <w:p w:rsidR="00767EBC" w:rsidRPr="004A1930" w:rsidRDefault="00767EBC" w:rsidP="004A1930">
            <w:pPr>
              <w:autoSpaceDE w:val="0"/>
              <w:autoSpaceDN w:val="0"/>
              <w:adjustRightInd w:val="0"/>
            </w:pPr>
            <w:r w:rsidRPr="004A1930">
              <w:t>Проблема определения дефиниции «психологическое просвещение». Подходы к определению психологического просвещения К.К. Платонова,</w:t>
            </w:r>
          </w:p>
          <w:p w:rsidR="00767EBC" w:rsidRPr="004A1930" w:rsidRDefault="00767EBC" w:rsidP="004A1930">
            <w:pPr>
              <w:autoSpaceDE w:val="0"/>
              <w:autoSpaceDN w:val="0"/>
              <w:adjustRightInd w:val="0"/>
            </w:pPr>
            <w:r w:rsidRPr="004A1930">
              <w:t>В.В. Пахальяна, И.В. Дубровиной, Л.Ф. Чупрова и др. Соотношение понятий</w:t>
            </w:r>
            <w:r>
              <w:t xml:space="preserve"> </w:t>
            </w:r>
            <w:r w:rsidRPr="004A1930">
              <w:t>«психологическое сопровождение», «психопрофилактика», «психогигиена»,</w:t>
            </w:r>
            <w:r>
              <w:t xml:space="preserve"> </w:t>
            </w:r>
            <w:r w:rsidRPr="004A1930">
              <w:t>«психологическое просвещение».</w:t>
            </w:r>
          </w:p>
          <w:p w:rsidR="00767EBC" w:rsidRPr="004A1930" w:rsidRDefault="00767EBC" w:rsidP="004A1930">
            <w:pPr>
              <w:autoSpaceDE w:val="0"/>
              <w:autoSpaceDN w:val="0"/>
              <w:adjustRightInd w:val="0"/>
            </w:pPr>
            <w:r w:rsidRPr="004A1930">
              <w:t>Психологическое просвещение в системе основных направлений деятельности психолога. Психологическое просвещение как раздел системы психопрофилактической работы психолога. Задачи психологического просвещения: формирование научных установок и представлений о психологической науке и практической психологии (психологизация социума), информирование населения по вопросам психологического знания, формирование устойчивой потребности в применении и использовании психологических знаний в целях эффективной социализации подрастающего поколения и в целях собственного развития.</w:t>
            </w:r>
          </w:p>
          <w:p w:rsidR="00767EBC" w:rsidRPr="004A1930" w:rsidRDefault="00767EBC" w:rsidP="004A1930">
            <w:pPr>
              <w:autoSpaceDE w:val="0"/>
              <w:autoSpaceDN w:val="0"/>
              <w:adjustRightInd w:val="0"/>
            </w:pPr>
            <w:r w:rsidRPr="004A1930">
              <w:t>Проблемы психологического просвещения населения: потребность обывателей в психологических знаниях как желание получить готовый «рецепт» решения собственных жизненных проблем; мифологизация психологического</w:t>
            </w:r>
          </w:p>
          <w:p w:rsidR="00767EBC" w:rsidRPr="004A1930" w:rsidRDefault="00767EBC" w:rsidP="004A1930">
            <w:pPr>
              <w:autoSpaceDE w:val="0"/>
              <w:autoSpaceDN w:val="0"/>
              <w:adjustRightInd w:val="0"/>
            </w:pPr>
            <w:r w:rsidRPr="004A1930">
              <w:t>знания; редукционизм и упрощение психологических понятий, фактов и закономерностей; необязательный (факультативный) характер психологического</w:t>
            </w:r>
          </w:p>
          <w:p w:rsidR="00767EBC" w:rsidRPr="004A1930" w:rsidRDefault="00767EBC" w:rsidP="004A1930">
            <w:pPr>
              <w:autoSpaceDE w:val="0"/>
              <w:autoSpaceDN w:val="0"/>
              <w:adjustRightInd w:val="0"/>
            </w:pPr>
            <w:r w:rsidRPr="004A1930">
              <w:t>просвещение и низкий «спрос» на его получение; отсутствие профессиональных психологов в мероприятиях психологического просвещения и принятие на</w:t>
            </w:r>
            <w:r>
              <w:t xml:space="preserve"> </w:t>
            </w:r>
            <w:r w:rsidRPr="004A1930">
              <w:t>себя роли «психолога» специалистом из другой области; дефицит учебно-методических разработок по данному направлению деятельности психологических служб, неготовность самих психологов к организации психологического</w:t>
            </w:r>
          </w:p>
          <w:p w:rsidR="00767EBC" w:rsidRPr="004A1930" w:rsidRDefault="00767EBC" w:rsidP="004A1930">
            <w:pPr>
              <w:autoSpaceDE w:val="0"/>
              <w:autoSpaceDN w:val="0"/>
              <w:adjustRightInd w:val="0"/>
            </w:pPr>
            <w:r w:rsidRPr="004A1930">
              <w:t>просвещения и т.д.</w:t>
            </w:r>
          </w:p>
          <w:p w:rsidR="00767EBC" w:rsidRPr="009C1DB5" w:rsidRDefault="00767EBC" w:rsidP="004A1930">
            <w:r w:rsidRPr="004A1930">
              <w:t>Сферы психологического просвещения: образование, здравоохранение,</w:t>
            </w:r>
            <w:r>
              <w:t xml:space="preserve"> </w:t>
            </w:r>
            <w:r w:rsidRPr="004A1930">
              <w:t>промышленность, правоохранительные органы и т.д.</w:t>
            </w:r>
          </w:p>
        </w:tc>
      </w:tr>
      <w:tr w:rsidR="00767EBC" w:rsidRPr="00DC11F5">
        <w:tc>
          <w:tcPr>
            <w:tcW w:w="817" w:type="dxa"/>
          </w:tcPr>
          <w:p w:rsidR="00767EBC" w:rsidRPr="00773DBC" w:rsidRDefault="00767EBC" w:rsidP="00DC6BC1">
            <w:pPr>
              <w:pStyle w:val="a3"/>
              <w:ind w:left="0"/>
            </w:pPr>
            <w:r>
              <w:t>2.</w:t>
            </w:r>
          </w:p>
        </w:tc>
        <w:tc>
          <w:tcPr>
            <w:tcW w:w="2977" w:type="dxa"/>
          </w:tcPr>
          <w:p w:rsidR="00767EBC" w:rsidRPr="009C1DB5" w:rsidRDefault="00767EBC" w:rsidP="00BB7003">
            <w:r>
              <w:rPr>
                <w:rFonts w:ascii="TimesNewRomanPSMT Cyr" w:hAnsi="TimesNewRomanPSMT Cyr" w:cs="TimesNewRomanPSMT Cyr"/>
              </w:rPr>
              <w:t>Формы, методы и средства психологического просвещения.</w:t>
            </w:r>
          </w:p>
        </w:tc>
        <w:tc>
          <w:tcPr>
            <w:tcW w:w="5777" w:type="dxa"/>
          </w:tcPr>
          <w:p w:rsidR="00767EBC" w:rsidRPr="00262180" w:rsidRDefault="00767EBC" w:rsidP="00262180">
            <w:pPr>
              <w:autoSpaceDE w:val="0"/>
              <w:autoSpaceDN w:val="0"/>
              <w:adjustRightInd w:val="0"/>
            </w:pPr>
            <w:r w:rsidRPr="00262180">
              <w:t>Варианты психологического просвещения по Л.Ф. Чупрову: активные</w:t>
            </w:r>
            <w:r>
              <w:t xml:space="preserve"> </w:t>
            </w:r>
            <w:r w:rsidRPr="00262180">
              <w:t>(пропаганда, агитация, разъяснение, информирование), формальные (информирование).</w:t>
            </w:r>
          </w:p>
          <w:p w:rsidR="00767EBC" w:rsidRPr="00262180" w:rsidRDefault="00767EBC" w:rsidP="00262180">
            <w:pPr>
              <w:autoSpaceDE w:val="0"/>
              <w:autoSpaceDN w:val="0"/>
              <w:adjustRightInd w:val="0"/>
            </w:pPr>
            <w:r w:rsidRPr="00262180">
              <w:t>Наглядные формы психологического просвещения: плакат, психологический листок и буклет, плакат, памятка, выставка, подборка литературы. Сло-</w:t>
            </w:r>
          </w:p>
          <w:p w:rsidR="00767EBC" w:rsidRPr="00262180" w:rsidRDefault="00767EBC" w:rsidP="00262180">
            <w:pPr>
              <w:autoSpaceDE w:val="0"/>
              <w:autoSpaceDN w:val="0"/>
              <w:adjustRightInd w:val="0"/>
            </w:pPr>
            <w:r w:rsidRPr="00262180">
              <w:t>весные формы психологического просвещения: беседа (индивидуальная, групповая), коллегиальное обсуждение, лекция, выступление на методическом совещании и семинаре. Формы просвещенческой деятельности по степени взаимодействия субъектов: монологические, диалогические, групповые. Творческие</w:t>
            </w:r>
            <w:r>
              <w:t xml:space="preserve"> </w:t>
            </w:r>
            <w:r w:rsidRPr="00262180">
              <w:t>формы просветительской работы.</w:t>
            </w:r>
          </w:p>
          <w:p w:rsidR="00767EBC" w:rsidRDefault="00767EBC" w:rsidP="00262180">
            <w:pPr>
              <w:autoSpaceDE w:val="0"/>
              <w:autoSpaceDN w:val="0"/>
              <w:adjustRightInd w:val="0"/>
            </w:pPr>
            <w:r w:rsidRPr="00262180">
              <w:t>Методика психологического просвещения через СМИ. Публицистическая</w:t>
            </w:r>
            <w:r>
              <w:t xml:space="preserve"> </w:t>
            </w:r>
            <w:r w:rsidRPr="00262180">
              <w:t>статья как средство психологического просвещения. Мнения. Комментарии по</w:t>
            </w:r>
            <w:r>
              <w:t xml:space="preserve"> </w:t>
            </w:r>
            <w:r w:rsidRPr="00262180">
              <w:t>письмам читателей. Проблемные выступления. Отдельные публикации. «Запросная» тематика. Реклама, краткая информация и объявления. Оригинальные</w:t>
            </w:r>
            <w:r>
              <w:t xml:space="preserve"> </w:t>
            </w:r>
            <w:r w:rsidRPr="00262180">
              <w:t>материалы. Интервью. Компиляционные материалы. Сотрудничество психолога со СМИ. Подготовка материала для опубликования в СМИ.</w:t>
            </w:r>
            <w:r>
              <w:t xml:space="preserve"> </w:t>
            </w:r>
          </w:p>
          <w:p w:rsidR="00767EBC" w:rsidRPr="00262180" w:rsidRDefault="00767EBC" w:rsidP="00262180">
            <w:pPr>
              <w:autoSpaceDE w:val="0"/>
              <w:autoSpaceDN w:val="0"/>
              <w:adjustRightInd w:val="0"/>
            </w:pPr>
            <w:r w:rsidRPr="00262180">
              <w:t>Использование Интернета в целях психологического просвещения. Модераторство на психологических ветках открытых форумов, участие в Интернет</w:t>
            </w:r>
            <w:r>
              <w:t>-</w:t>
            </w:r>
            <w:r w:rsidRPr="00262180">
              <w:t>энциклопедиях, публикация популярных материалов по психологии в сети, в</w:t>
            </w:r>
            <w:r>
              <w:t xml:space="preserve"> </w:t>
            </w:r>
            <w:r w:rsidRPr="00262180">
              <w:t>блогах и на персональных сайтах и др. Возможности и актуальные проблемы</w:t>
            </w:r>
            <w:r>
              <w:t xml:space="preserve"> </w:t>
            </w:r>
            <w:r w:rsidRPr="00262180">
              <w:t>организации психологического просвещения в сети Интернет.</w:t>
            </w:r>
          </w:p>
          <w:p w:rsidR="00767EBC" w:rsidRPr="00262180" w:rsidRDefault="00767EBC" w:rsidP="00262180">
            <w:r w:rsidRPr="00262180">
              <w:t>Факторы, определяющие выбор формы и средств психологического просвещения.</w:t>
            </w:r>
          </w:p>
        </w:tc>
      </w:tr>
      <w:tr w:rsidR="00767EBC" w:rsidRPr="00DC11F5">
        <w:tc>
          <w:tcPr>
            <w:tcW w:w="817" w:type="dxa"/>
          </w:tcPr>
          <w:p w:rsidR="00767EBC" w:rsidRPr="00773DBC" w:rsidRDefault="00767EBC" w:rsidP="00DC6BC1">
            <w:pPr>
              <w:pStyle w:val="a3"/>
              <w:ind w:left="0"/>
              <w:jc w:val="both"/>
            </w:pPr>
            <w:r>
              <w:t>3.</w:t>
            </w:r>
          </w:p>
        </w:tc>
        <w:tc>
          <w:tcPr>
            <w:tcW w:w="2977" w:type="dxa"/>
          </w:tcPr>
          <w:p w:rsidR="00767EBC" w:rsidRPr="002C2344" w:rsidRDefault="00767EBC" w:rsidP="00BB700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BB7003">
            <w:pPr>
              <w:autoSpaceDE w:val="0"/>
              <w:autoSpaceDN w:val="0"/>
              <w:adjustRightInd w:val="0"/>
            </w:pPr>
            <w:r w:rsidRPr="002C2344">
              <w:t>процесса.</w:t>
            </w:r>
          </w:p>
          <w:p w:rsidR="00767EBC" w:rsidRPr="002C2344" w:rsidRDefault="00767EBC" w:rsidP="00BB700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5777" w:type="dxa"/>
          </w:tcPr>
          <w:p w:rsidR="00767EBC" w:rsidRPr="00262180" w:rsidRDefault="00767EBC" w:rsidP="00262180">
            <w:pPr>
              <w:autoSpaceDE w:val="0"/>
              <w:autoSpaceDN w:val="0"/>
              <w:adjustRightInd w:val="0"/>
            </w:pPr>
            <w:r w:rsidRPr="00262180">
              <w:t>Психологическое просвещение в учреждениях системы образования. Проблемы психологического просвещения в образовательной организации. Развивающая, активизирующая, инструментальная и профилактическая функции</w:t>
            </w:r>
            <w:r>
              <w:t xml:space="preserve"> </w:t>
            </w:r>
            <w:r w:rsidRPr="00262180">
              <w:t>психологического просвещения в образовании. Формы психологического просвещения в образовательном учреждении (Н.В. Бякова, С.В. Истомина): по степени активности участников (активные, пассивные), по степени участия субъектов образовательной среды (психологическое просвещение педагогов, родителей, обучающихся, интегративные формы).</w:t>
            </w:r>
          </w:p>
          <w:p w:rsidR="00767EBC" w:rsidRPr="00262180" w:rsidRDefault="00767EBC" w:rsidP="00262180">
            <w:pPr>
              <w:autoSpaceDE w:val="0"/>
              <w:autoSpaceDN w:val="0"/>
              <w:adjustRightInd w:val="0"/>
            </w:pPr>
            <w:r w:rsidRPr="00262180">
              <w:t>Ознакомление педагогов и администрации образовательных организаций с</w:t>
            </w:r>
            <w:r>
              <w:t xml:space="preserve"> </w:t>
            </w:r>
            <w:r w:rsidRPr="00262180">
              <w:t>современными исследованиями в области психологии дошкольного, младшего</w:t>
            </w:r>
            <w:r>
              <w:t xml:space="preserve"> </w:t>
            </w:r>
            <w:r w:rsidRPr="00262180">
              <w:t>школьного, подросткового, юношеского возрастов, профилактики проблем социальной адаптации, вопросами эффективных условий психического развития</w:t>
            </w:r>
            <w:r>
              <w:t xml:space="preserve"> </w:t>
            </w:r>
            <w:r w:rsidRPr="00262180">
              <w:t>ребенка. Программы повышения психологической компетентности субъектов</w:t>
            </w:r>
            <w:r>
              <w:t xml:space="preserve"> </w:t>
            </w:r>
            <w:r w:rsidRPr="00262180">
              <w:t>образовательного процесса, работающих с различными категориями обучающимися.</w:t>
            </w:r>
          </w:p>
          <w:p w:rsidR="00767EBC" w:rsidRDefault="00767EBC" w:rsidP="00262180">
            <w:pPr>
              <w:autoSpaceDE w:val="0"/>
              <w:autoSpaceDN w:val="0"/>
              <w:adjustRightInd w:val="0"/>
            </w:pPr>
            <w:r w:rsidRPr="00262180">
              <w:t>Ознакомление родителей (законных представителей) с основными условиями</w:t>
            </w:r>
            <w:r>
              <w:t xml:space="preserve"> </w:t>
            </w:r>
            <w:r w:rsidRPr="00262180">
              <w:t>психического развития ребенка, просвещение в области психологических основ</w:t>
            </w:r>
            <w:r>
              <w:t xml:space="preserve"> </w:t>
            </w:r>
            <w:r w:rsidRPr="00262180">
              <w:t>процесса воспитания. Дифференцированный подход к работе с родителями. Вовлечение обучающихся в процесс психологического информирования. Учет возрастных особенностей обучающихся при организации психологического просвещения.</w:t>
            </w:r>
            <w:r>
              <w:t xml:space="preserve"> </w:t>
            </w:r>
            <w:r w:rsidRPr="00262180">
              <w:t>Психологическое просвещение в профориентационной работе.</w:t>
            </w:r>
            <w:r>
              <w:t xml:space="preserve"> </w:t>
            </w:r>
          </w:p>
          <w:p w:rsidR="00767EBC" w:rsidRPr="00262180" w:rsidRDefault="00767EBC" w:rsidP="00262180">
            <w:pPr>
              <w:autoSpaceDE w:val="0"/>
              <w:autoSpaceDN w:val="0"/>
              <w:adjustRightInd w:val="0"/>
            </w:pPr>
            <w:r w:rsidRPr="00262180">
              <w:t>Психологическое просвещение в учреждениях органов внутренних дел и</w:t>
            </w:r>
            <w:r>
              <w:t xml:space="preserve"> </w:t>
            </w:r>
            <w:r w:rsidRPr="00262180">
              <w:t>ФСИН России: актуальные задачи, формы, способы, проблемы организации.</w:t>
            </w:r>
            <w:r>
              <w:t xml:space="preserve"> </w:t>
            </w:r>
            <w:r w:rsidRPr="00262180">
              <w:t>Роль психологического просвещения сотрудников в повышении психологической компетентности сотрудников в решении профессиональных задач, решении психологических проблем и понимании сущности психологической службы. Специфика содержания психологического просвещения сотрудников различных служб и подразделений. Использование психологических знаний сотрудниками ОВД и ФСИН в процессе взаимодействия с лицами различных социальных категорий.</w:t>
            </w:r>
          </w:p>
          <w:p w:rsidR="00767EBC" w:rsidRPr="00262180" w:rsidRDefault="00767EBC" w:rsidP="00262180">
            <w:r w:rsidRPr="00262180">
              <w:t>Психологическое просвещение как средство психопрофилактики в медицине. Обучение медицинского персонала в области медицинской психологии</w:t>
            </w:r>
            <w:r>
              <w:t xml:space="preserve"> </w:t>
            </w:r>
            <w:r w:rsidRPr="00262180">
              <w:t>как задача практического психолога в здравоохранении.</w:t>
            </w:r>
          </w:p>
        </w:tc>
      </w:tr>
    </w:tbl>
    <w:p w:rsidR="00767EBC" w:rsidRPr="00DC11F5" w:rsidRDefault="00767EBC" w:rsidP="00D00133">
      <w:pPr>
        <w:autoSpaceDE w:val="0"/>
        <w:autoSpaceDN w:val="0"/>
        <w:adjustRightInd w:val="0"/>
        <w:jc w:val="center"/>
      </w:pPr>
    </w:p>
    <w:p w:rsidR="00767EBC" w:rsidRPr="00DC11F5" w:rsidRDefault="00767EBC" w:rsidP="0099483A">
      <w:pPr>
        <w:autoSpaceDE w:val="0"/>
        <w:autoSpaceDN w:val="0"/>
        <w:adjustRightInd w:val="0"/>
        <w:rPr>
          <w:b/>
        </w:rPr>
      </w:pPr>
      <w:r w:rsidRPr="00DC11F5">
        <w:rPr>
          <w:b/>
        </w:rPr>
        <w:t>4.2.2. Содержание практических занятий</w:t>
      </w:r>
    </w:p>
    <w:p w:rsidR="00767EBC" w:rsidRPr="00DC11F5" w:rsidRDefault="00767E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7EBC" w:rsidRPr="002D0F2F">
        <w:tc>
          <w:tcPr>
            <w:tcW w:w="817" w:type="dxa"/>
          </w:tcPr>
          <w:p w:rsidR="00767EBC" w:rsidRPr="002D0F2F" w:rsidRDefault="00767EBC" w:rsidP="00A96FF5">
            <w:pPr>
              <w:jc w:val="center"/>
              <w:rPr>
                <w:b/>
              </w:rPr>
            </w:pPr>
            <w:r w:rsidRPr="002D0F2F">
              <w:rPr>
                <w:b/>
              </w:rPr>
              <w:t>№ п/п</w:t>
            </w:r>
          </w:p>
        </w:tc>
        <w:tc>
          <w:tcPr>
            <w:tcW w:w="2410" w:type="dxa"/>
          </w:tcPr>
          <w:p w:rsidR="00767EBC" w:rsidRPr="002D0F2F" w:rsidRDefault="00767EBC" w:rsidP="00A96FF5">
            <w:pPr>
              <w:jc w:val="center"/>
              <w:rPr>
                <w:b/>
              </w:rPr>
            </w:pPr>
            <w:r w:rsidRPr="002D0F2F">
              <w:rPr>
                <w:b/>
              </w:rPr>
              <w:t>Наименование темы (раздела) дисциплины</w:t>
            </w:r>
          </w:p>
        </w:tc>
        <w:tc>
          <w:tcPr>
            <w:tcW w:w="6344" w:type="dxa"/>
          </w:tcPr>
          <w:p w:rsidR="00767EBC" w:rsidRPr="002D0F2F" w:rsidRDefault="00767EBC" w:rsidP="002D0F2F">
            <w:pPr>
              <w:jc w:val="center"/>
              <w:rPr>
                <w:b/>
              </w:rPr>
            </w:pPr>
            <w:r w:rsidRPr="002D0F2F">
              <w:rPr>
                <w:b/>
              </w:rPr>
              <w:t>Содержание п</w:t>
            </w:r>
            <w:r>
              <w:rPr>
                <w:b/>
              </w:rPr>
              <w:t>рактического занятия</w:t>
            </w:r>
          </w:p>
        </w:tc>
      </w:tr>
      <w:tr w:rsidR="00767EBC" w:rsidRPr="002D0F2F">
        <w:tc>
          <w:tcPr>
            <w:tcW w:w="817" w:type="dxa"/>
          </w:tcPr>
          <w:p w:rsidR="00767EBC" w:rsidRPr="00773DBC" w:rsidRDefault="00767EBC" w:rsidP="00CF28CB">
            <w:pPr>
              <w:pStyle w:val="a3"/>
              <w:ind w:left="0"/>
              <w:jc w:val="both"/>
            </w:pPr>
            <w:r>
              <w:t>1.</w:t>
            </w:r>
          </w:p>
        </w:tc>
        <w:tc>
          <w:tcPr>
            <w:tcW w:w="2410" w:type="dxa"/>
          </w:tcPr>
          <w:p w:rsidR="00767EBC" w:rsidRPr="002C2344" w:rsidRDefault="00767EBC" w:rsidP="00BB700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BB700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BB7003">
            <w:pPr>
              <w:jc w:val="both"/>
            </w:pPr>
            <w:r w:rsidRPr="002C2344">
              <w:t>педагога-психолога в образовании.</w:t>
            </w:r>
          </w:p>
        </w:tc>
        <w:tc>
          <w:tcPr>
            <w:tcW w:w="6344" w:type="dxa"/>
          </w:tcPr>
          <w:p w:rsidR="00767EBC" w:rsidRDefault="00767EBC" w:rsidP="00623A7A">
            <w:pPr>
              <w:autoSpaceDE w:val="0"/>
              <w:autoSpaceDN w:val="0"/>
              <w:adjustRightInd w:val="0"/>
              <w:rPr>
                <w:rFonts w:ascii="TimesNewRomanPSMT Cyr" w:hAnsi="TimesNewRomanPSMT Cyr" w:cs="TimesNewRomanPSMT Cyr"/>
              </w:rPr>
            </w:pPr>
            <w:r>
              <w:rPr>
                <w:rFonts w:ascii="TimesNewRomanPSMT Cyr" w:hAnsi="TimesNewRomanPSMT Cyr" w:cs="TimesNewRomanPSMT Cyr"/>
              </w:rPr>
              <w:t>Психолого-педагогическое просвещение участников образовательного процесса. Задачи психолого-педагогического просвещения участников образовательных отношений. Функции психологического просвещения. Психологическое просвещение и его роль в</w:t>
            </w:r>
          </w:p>
          <w:p w:rsidR="00767EBC" w:rsidRPr="004271BD" w:rsidRDefault="00767EBC" w:rsidP="00623A7A">
            <w:r>
              <w:rPr>
                <w:rFonts w:ascii="TimesNewRomanPSMT Cyr" w:hAnsi="TimesNewRomanPSMT Cyr" w:cs="TimesNewRomanPSMT Cyr"/>
              </w:rPr>
              <w:t>профилактике поведения, личностного и нтеллектуального развития детей на протяжении школьного обучения. Использование нормативно правовых актов в процессе решения задач психолого-педагогического просвещения участников образовательных отношений.</w:t>
            </w:r>
          </w:p>
        </w:tc>
      </w:tr>
      <w:tr w:rsidR="00767EBC" w:rsidRPr="002D0F2F">
        <w:tc>
          <w:tcPr>
            <w:tcW w:w="817" w:type="dxa"/>
          </w:tcPr>
          <w:p w:rsidR="00767EBC" w:rsidRPr="00773DBC" w:rsidRDefault="00767EBC" w:rsidP="00CF28CB">
            <w:pPr>
              <w:jc w:val="both"/>
            </w:pPr>
            <w:r>
              <w:t>2.</w:t>
            </w:r>
          </w:p>
        </w:tc>
        <w:tc>
          <w:tcPr>
            <w:tcW w:w="2410" w:type="dxa"/>
          </w:tcPr>
          <w:p w:rsidR="00767EBC" w:rsidRPr="009C1DB5" w:rsidRDefault="00767EBC" w:rsidP="00BB7003">
            <w:r>
              <w:rPr>
                <w:rFonts w:ascii="TimesNewRomanPSMT Cyr" w:hAnsi="TimesNewRomanPSMT Cyr" w:cs="TimesNewRomanPSMT Cyr"/>
              </w:rPr>
              <w:t>Формы, методы и средства психологического просвещения.</w:t>
            </w:r>
          </w:p>
        </w:tc>
        <w:tc>
          <w:tcPr>
            <w:tcW w:w="6344" w:type="dxa"/>
          </w:tcPr>
          <w:p w:rsidR="00767EBC" w:rsidRDefault="00767EBC" w:rsidP="00623A7A">
            <w:pPr>
              <w:autoSpaceDE w:val="0"/>
              <w:autoSpaceDN w:val="0"/>
              <w:adjustRightInd w:val="0"/>
              <w:rPr>
                <w:rFonts w:ascii="TimesNewRomanPSMT Cyr" w:hAnsi="TimesNewRomanPSMT Cyr" w:cs="TimesNewRomanPSMT Cyr"/>
              </w:rPr>
            </w:pPr>
            <w:r>
              <w:rPr>
                <w:rFonts w:ascii="TimesNewRomanPSMT Cyr" w:hAnsi="TimesNewRomanPSMT Cyr" w:cs="TimesNewRomanPSMT Cyr"/>
              </w:rPr>
              <w:t>Разнообразие форм и методов организации психологического просвещения. Психологическое просвещение: содержание, задачи и формы. Использование психолого-педагогической литературы для формулирования актуальных векторов оптимального</w:t>
            </w:r>
          </w:p>
          <w:p w:rsidR="00767EBC" w:rsidRPr="009C1DB5" w:rsidRDefault="00767EBC" w:rsidP="00623A7A">
            <w:r>
              <w:rPr>
                <w:rFonts w:ascii="TimesNewRomanPSMT Cyr" w:hAnsi="TimesNewRomanPSMT Cyr" w:cs="TimesNewRomanPSMT Cyr"/>
              </w:rPr>
              <w:t>психического развития, проблем и тем просветительской деятельности в системе образования. В соответствии с актуальными темами просветительской деятельности разработка списка необходимой литературы.</w:t>
            </w:r>
          </w:p>
        </w:tc>
      </w:tr>
      <w:tr w:rsidR="00767EBC" w:rsidRPr="002D0F2F">
        <w:tc>
          <w:tcPr>
            <w:tcW w:w="817" w:type="dxa"/>
          </w:tcPr>
          <w:p w:rsidR="00767EBC" w:rsidRPr="00773DBC" w:rsidRDefault="00767EBC" w:rsidP="00CF28CB">
            <w:pPr>
              <w:pStyle w:val="a3"/>
              <w:ind w:left="0"/>
              <w:jc w:val="both"/>
            </w:pPr>
            <w:r>
              <w:t>3.</w:t>
            </w:r>
          </w:p>
        </w:tc>
        <w:tc>
          <w:tcPr>
            <w:tcW w:w="2410" w:type="dxa"/>
          </w:tcPr>
          <w:p w:rsidR="00767EBC" w:rsidRPr="002C2344" w:rsidRDefault="00767EBC" w:rsidP="00BB700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BB7003">
            <w:pPr>
              <w:autoSpaceDE w:val="0"/>
              <w:autoSpaceDN w:val="0"/>
              <w:adjustRightInd w:val="0"/>
            </w:pPr>
            <w:r w:rsidRPr="002C2344">
              <w:t>процесса.</w:t>
            </w:r>
          </w:p>
          <w:p w:rsidR="00767EBC" w:rsidRPr="002C2344" w:rsidRDefault="00767EBC" w:rsidP="00BB700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6344" w:type="dxa"/>
          </w:tcPr>
          <w:p w:rsidR="00767EBC" w:rsidRPr="009C1DB5" w:rsidRDefault="00767EBC" w:rsidP="008221EC">
            <w:r>
              <w:rPr>
                <w:rFonts w:ascii="TimesNewRomanPSMT Cyr" w:hAnsi="TimesNewRomanPSMT Cyr" w:cs="TimesNewRomanPSMT Cyr"/>
              </w:rPr>
              <w:t>Разработка программы лектория для родителей и педагогов по вопросам возрастных норм и закономерностей когнитивного, эмоционального и психосоциального развития, поведения и деятельности учащихся. Просвещение по вопросам психических новообразований. Характеристика и особенности кризиса в подростковом возрасте. Профессиональное и личностное самоопределение в юношеском возрасте. Просвещение по вопросам взаимодействия субъектов образования; понятие конфликтных взаимоотношений и их профилактика.</w:t>
            </w:r>
          </w:p>
        </w:tc>
      </w:tr>
    </w:tbl>
    <w:p w:rsidR="00767EBC" w:rsidRPr="00DC11F5" w:rsidRDefault="00767EBC" w:rsidP="00D00133">
      <w:pPr>
        <w:autoSpaceDE w:val="0"/>
        <w:autoSpaceDN w:val="0"/>
        <w:adjustRightInd w:val="0"/>
        <w:jc w:val="both"/>
        <w:rPr>
          <w:b/>
          <w:bCs/>
          <w:i/>
          <w:iCs/>
        </w:rPr>
      </w:pPr>
    </w:p>
    <w:p w:rsidR="00767EBC" w:rsidRDefault="00767EBC" w:rsidP="00410A38">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67EBC" w:rsidRDefault="00767EBC" w:rsidP="00410A38">
      <w:pPr>
        <w:rPr>
          <w:shd w:val="clear" w:color="auto" w:fill="FCFCFC"/>
        </w:rPr>
      </w:pPr>
    </w:p>
    <w:p w:rsidR="00767EBC" w:rsidRPr="00041FEF" w:rsidRDefault="00767EBC" w:rsidP="00410A38">
      <w:pPr>
        <w:rPr>
          <w:shd w:val="clear" w:color="auto" w:fill="FCFCFC"/>
        </w:rPr>
      </w:pPr>
      <w:r>
        <w:rPr>
          <w:shd w:val="clear" w:color="auto" w:fill="FCFCFC"/>
        </w:rPr>
        <w:t>1</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767EBC" w:rsidRDefault="00767EBC" w:rsidP="00410A38">
      <w:pPr>
        <w:rPr>
          <w:shd w:val="clear" w:color="auto" w:fill="FCFCFC"/>
        </w:rPr>
      </w:pPr>
      <w:r>
        <w:rPr>
          <w:lang w:eastAsia="en-US"/>
        </w:rPr>
        <w:t xml:space="preserve">2.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767EBC" w:rsidRPr="00B11852" w:rsidRDefault="00767EBC" w:rsidP="00410A38">
      <w:pPr>
        <w:pStyle w:val="af4"/>
        <w:rPr>
          <w:lang w:eastAsia="en-US"/>
        </w:rPr>
      </w:pPr>
      <w:r>
        <w:rPr>
          <w:lang w:eastAsia="en-US"/>
        </w:rPr>
        <w:t>3.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w:t>
      </w:r>
    </w:p>
    <w:p w:rsidR="00767EBC" w:rsidRDefault="00767EBC" w:rsidP="00410A38">
      <w:pPr>
        <w:rPr>
          <w:lang w:eastAsia="en-US"/>
        </w:rPr>
      </w:pPr>
      <w:r>
        <w:rPr>
          <w:lang w:eastAsia="en-US"/>
        </w:rPr>
        <w:t>4</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w:t>
      </w:r>
    </w:p>
    <w:p w:rsidR="00767EBC" w:rsidRDefault="00767EBC" w:rsidP="00410A38">
      <w:r>
        <w:rPr>
          <w:lang w:eastAsia="en-US"/>
        </w:rPr>
        <w:t>5.</w:t>
      </w: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r>
        <w:t>. 6.</w:t>
      </w: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r>
        <w:t xml:space="preserve">. </w:t>
      </w:r>
    </w:p>
    <w:p w:rsidR="00767EBC" w:rsidRDefault="00767EBC" w:rsidP="00410A38">
      <w:r>
        <w:t>7.</w:t>
      </w:r>
      <w:r w:rsidRPr="009C1DB5">
        <w:t xml:space="preserve">Мандель, Б. Р. Практическая психология воспитательной деятельности в высшем учебном заведении / Б.Р. Мандель. - М.|Берлин : Директ-Медиа, 2016. - 232 с. </w:t>
      </w:r>
    </w:p>
    <w:p w:rsidR="00767EBC" w:rsidRDefault="00767EBC" w:rsidP="00410A38">
      <w:r>
        <w:t>8.</w:t>
      </w: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r>
        <w:t xml:space="preserve">. </w:t>
      </w:r>
    </w:p>
    <w:p w:rsidR="00767EBC" w:rsidRDefault="00767EBC" w:rsidP="00410A38">
      <w:r>
        <w:t>9.</w:t>
      </w: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767EBC" w:rsidRDefault="00767EBC" w:rsidP="00D8731D">
      <w:pPr>
        <w:shd w:val="clear" w:color="auto" w:fill="FFFFFF"/>
        <w:tabs>
          <w:tab w:val="left" w:pos="360"/>
        </w:tabs>
        <w:rPr>
          <w:b/>
          <w:color w:val="000000"/>
        </w:rPr>
      </w:pPr>
    </w:p>
    <w:p w:rsidR="00767EBC" w:rsidRPr="000401BE" w:rsidRDefault="00767EBC" w:rsidP="00D8731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67EBC" w:rsidRPr="00DC11F5" w:rsidRDefault="00767EBC" w:rsidP="009658B9">
      <w:pPr>
        <w:autoSpaceDE w:val="0"/>
        <w:autoSpaceDN w:val="0"/>
        <w:adjustRightInd w:val="0"/>
        <w:jc w:val="both"/>
      </w:pPr>
    </w:p>
    <w:p w:rsidR="00767EBC" w:rsidRPr="00DC11F5" w:rsidRDefault="00767EBC"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67EBC" w:rsidRPr="00DC11F5" w:rsidRDefault="00767EB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67EBC" w:rsidRPr="00DC11F5" w:rsidRDefault="00767EBC" w:rsidP="00D00133">
      <w:pPr>
        <w:autoSpaceDE w:val="0"/>
        <w:autoSpaceDN w:val="0"/>
        <w:adjustRightInd w:val="0"/>
        <w:ind w:left="720"/>
        <w:jc w:val="both"/>
      </w:pPr>
      <w:r w:rsidRPr="00DC11F5">
        <w:t>- текущий контроль успеваемости</w:t>
      </w:r>
    </w:p>
    <w:p w:rsidR="00767EBC" w:rsidRPr="00DC11F5" w:rsidRDefault="00767EBC" w:rsidP="00034A75">
      <w:pPr>
        <w:autoSpaceDE w:val="0"/>
        <w:autoSpaceDN w:val="0"/>
        <w:adjustRightInd w:val="0"/>
        <w:ind w:left="720"/>
        <w:jc w:val="both"/>
      </w:pPr>
      <w:r w:rsidRPr="00DC11F5">
        <w:t>- промежуточная аттестация обучающихся по дисциплине</w:t>
      </w:r>
    </w:p>
    <w:p w:rsidR="00767EBC" w:rsidRPr="00DC11F5" w:rsidRDefault="00767EB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7EBC" w:rsidRPr="00DC11F5" w:rsidRDefault="00767EB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7EBC" w:rsidRPr="00DC11F5" w:rsidRDefault="00767EBC" w:rsidP="00D00133">
      <w:pPr>
        <w:autoSpaceDE w:val="0"/>
        <w:autoSpaceDN w:val="0"/>
        <w:adjustRightInd w:val="0"/>
        <w:ind w:left="720"/>
        <w:jc w:val="both"/>
        <w:rPr>
          <w:i/>
          <w:iCs/>
        </w:rPr>
      </w:pPr>
    </w:p>
    <w:p w:rsidR="00767EBC" w:rsidRPr="00DC11F5" w:rsidRDefault="00767EBC" w:rsidP="00DC6BC1">
      <w:pPr>
        <w:numPr>
          <w:ilvl w:val="1"/>
          <w:numId w:val="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67EBC" w:rsidRPr="00DC11F5" w:rsidRDefault="00767EB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7EBC" w:rsidRPr="00DC11F5">
        <w:tc>
          <w:tcPr>
            <w:tcW w:w="709" w:type="dxa"/>
          </w:tcPr>
          <w:p w:rsidR="00767EBC" w:rsidRPr="00DC11F5" w:rsidRDefault="00767EBC" w:rsidP="00935672">
            <w:pPr>
              <w:pStyle w:val="a3"/>
              <w:ind w:left="0"/>
              <w:jc w:val="center"/>
              <w:rPr>
                <w:b/>
              </w:rPr>
            </w:pPr>
            <w:r w:rsidRPr="00DC11F5">
              <w:rPr>
                <w:b/>
              </w:rPr>
              <w:t>№ п/п</w:t>
            </w:r>
          </w:p>
        </w:tc>
        <w:tc>
          <w:tcPr>
            <w:tcW w:w="2410" w:type="dxa"/>
          </w:tcPr>
          <w:p w:rsidR="00767EBC" w:rsidRPr="00DC11F5" w:rsidRDefault="00767EBC" w:rsidP="00935672">
            <w:pPr>
              <w:pStyle w:val="a3"/>
              <w:ind w:left="0"/>
              <w:jc w:val="center"/>
              <w:rPr>
                <w:b/>
              </w:rPr>
            </w:pPr>
            <w:r w:rsidRPr="00DC11F5">
              <w:rPr>
                <w:b/>
              </w:rPr>
              <w:t>Контролируемые разделы (темы)</w:t>
            </w:r>
          </w:p>
        </w:tc>
        <w:tc>
          <w:tcPr>
            <w:tcW w:w="1417" w:type="dxa"/>
          </w:tcPr>
          <w:p w:rsidR="00767EBC" w:rsidRPr="00DC11F5" w:rsidRDefault="00767EBC" w:rsidP="00935672">
            <w:pPr>
              <w:pStyle w:val="a3"/>
              <w:ind w:left="0"/>
              <w:jc w:val="center"/>
              <w:rPr>
                <w:b/>
              </w:rPr>
            </w:pPr>
            <w:r w:rsidRPr="00DC11F5">
              <w:rPr>
                <w:b/>
              </w:rPr>
              <w:t>Код контролируемой компетенции</w:t>
            </w:r>
          </w:p>
        </w:tc>
        <w:tc>
          <w:tcPr>
            <w:tcW w:w="4961" w:type="dxa"/>
          </w:tcPr>
          <w:p w:rsidR="00767EBC" w:rsidRPr="00DC11F5" w:rsidRDefault="00767EBC" w:rsidP="00935672">
            <w:pPr>
              <w:pStyle w:val="a3"/>
              <w:ind w:left="0"/>
              <w:rPr>
                <w:b/>
              </w:rPr>
            </w:pPr>
            <w:r w:rsidRPr="00DC11F5">
              <w:rPr>
                <w:b/>
              </w:rPr>
              <w:t xml:space="preserve"> Наименование оценочного средства</w:t>
            </w:r>
          </w:p>
        </w:tc>
      </w:tr>
      <w:tr w:rsidR="00767EBC" w:rsidRPr="00DC11F5">
        <w:tc>
          <w:tcPr>
            <w:tcW w:w="709" w:type="dxa"/>
          </w:tcPr>
          <w:p w:rsidR="00767EBC" w:rsidRPr="00773DBC" w:rsidRDefault="00767EBC" w:rsidP="00152186">
            <w:pPr>
              <w:pStyle w:val="a3"/>
              <w:ind w:left="0"/>
              <w:jc w:val="both"/>
            </w:pPr>
            <w:r>
              <w:t>1.</w:t>
            </w:r>
          </w:p>
        </w:tc>
        <w:tc>
          <w:tcPr>
            <w:tcW w:w="2410" w:type="dxa"/>
          </w:tcPr>
          <w:p w:rsidR="00767EBC" w:rsidRPr="002C2344" w:rsidRDefault="00767EBC" w:rsidP="00AB759B">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AB759B">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AB759B">
            <w:pPr>
              <w:jc w:val="both"/>
            </w:pPr>
            <w:r w:rsidRPr="002C2344">
              <w:t>педагога-психолога в образовании.</w:t>
            </w:r>
          </w:p>
        </w:tc>
        <w:tc>
          <w:tcPr>
            <w:tcW w:w="1417" w:type="dxa"/>
          </w:tcPr>
          <w:p w:rsidR="00767EBC" w:rsidRDefault="00767EBC" w:rsidP="00935672">
            <w:pPr>
              <w:pStyle w:val="a3"/>
              <w:ind w:left="0"/>
              <w:jc w:val="both"/>
            </w:pPr>
            <w:r>
              <w:t>УК-6</w:t>
            </w:r>
          </w:p>
          <w:p w:rsidR="00767EBC" w:rsidRDefault="00767EBC" w:rsidP="00935672">
            <w:pPr>
              <w:pStyle w:val="a3"/>
              <w:ind w:left="0"/>
              <w:jc w:val="both"/>
            </w:pPr>
            <w:r>
              <w:t>ПК-1</w:t>
            </w:r>
          </w:p>
          <w:p w:rsidR="00767EBC" w:rsidRPr="00DC11F5" w:rsidRDefault="00767EBC" w:rsidP="00935672">
            <w:pPr>
              <w:pStyle w:val="a3"/>
              <w:ind w:left="0"/>
              <w:jc w:val="both"/>
            </w:pPr>
            <w:r>
              <w:t>ПК-2</w:t>
            </w:r>
          </w:p>
        </w:tc>
        <w:tc>
          <w:tcPr>
            <w:tcW w:w="4961" w:type="dxa"/>
          </w:tcPr>
          <w:p w:rsidR="00767EBC" w:rsidRPr="00503657" w:rsidRDefault="00767EBC" w:rsidP="00DC6BC1">
            <w:pPr>
              <w:widowControl w:val="0"/>
              <w:autoSpaceDE w:val="0"/>
              <w:autoSpaceDN w:val="0"/>
              <w:adjustRightInd w:val="0"/>
              <w:contextualSpacing/>
              <w:jc w:val="center"/>
            </w:pPr>
            <w:r w:rsidRPr="00503657">
              <w:t>Устный опрос</w:t>
            </w:r>
          </w:p>
          <w:p w:rsidR="00767EBC" w:rsidRPr="00503657" w:rsidRDefault="00767EBC" w:rsidP="00DC6BC1">
            <w:pPr>
              <w:widowControl w:val="0"/>
              <w:autoSpaceDE w:val="0"/>
              <w:autoSpaceDN w:val="0"/>
              <w:adjustRightInd w:val="0"/>
              <w:contextualSpacing/>
              <w:jc w:val="center"/>
            </w:pPr>
            <w:r w:rsidRPr="00503657">
              <w:t>Проблемно-аналитическ</w:t>
            </w:r>
            <w:r>
              <w:t>ое задание</w:t>
            </w:r>
            <w:r w:rsidRPr="00503657">
              <w:t xml:space="preserve"> </w:t>
            </w:r>
          </w:p>
        </w:tc>
      </w:tr>
      <w:tr w:rsidR="00767EBC" w:rsidRPr="00DC11F5">
        <w:tc>
          <w:tcPr>
            <w:tcW w:w="709" w:type="dxa"/>
          </w:tcPr>
          <w:p w:rsidR="00767EBC" w:rsidRPr="00773DBC" w:rsidRDefault="00767EBC" w:rsidP="00152186">
            <w:pPr>
              <w:pStyle w:val="Style12"/>
              <w:jc w:val="both"/>
            </w:pPr>
            <w:r>
              <w:t>2.</w:t>
            </w:r>
          </w:p>
        </w:tc>
        <w:tc>
          <w:tcPr>
            <w:tcW w:w="2410" w:type="dxa"/>
          </w:tcPr>
          <w:p w:rsidR="00767EBC" w:rsidRPr="009C1DB5" w:rsidRDefault="00767EBC" w:rsidP="00AB759B">
            <w:r>
              <w:rPr>
                <w:rFonts w:ascii="TimesNewRomanPSMT Cyr" w:hAnsi="TimesNewRomanPSMT Cyr" w:cs="TimesNewRomanPSMT Cyr"/>
              </w:rPr>
              <w:t>Формы, методы и средства психологического просвещения.</w:t>
            </w:r>
          </w:p>
        </w:tc>
        <w:tc>
          <w:tcPr>
            <w:tcW w:w="1417" w:type="dxa"/>
          </w:tcPr>
          <w:p w:rsidR="00767EBC" w:rsidRDefault="00767EBC" w:rsidP="00AB759B">
            <w:pPr>
              <w:pStyle w:val="a3"/>
              <w:ind w:left="0"/>
              <w:jc w:val="both"/>
            </w:pPr>
            <w:r>
              <w:t>УК-6</w:t>
            </w:r>
          </w:p>
          <w:p w:rsidR="00767EBC" w:rsidRDefault="00767EBC" w:rsidP="00AB759B">
            <w:pPr>
              <w:pStyle w:val="a3"/>
              <w:ind w:left="0"/>
              <w:jc w:val="both"/>
            </w:pPr>
            <w:r>
              <w:t>ПК-1</w:t>
            </w:r>
          </w:p>
          <w:p w:rsidR="00767EBC" w:rsidRDefault="00767EBC" w:rsidP="00AB759B">
            <w:r>
              <w:t>ПК-2</w:t>
            </w:r>
          </w:p>
        </w:tc>
        <w:tc>
          <w:tcPr>
            <w:tcW w:w="4961" w:type="dxa"/>
          </w:tcPr>
          <w:p w:rsidR="00767EBC" w:rsidRDefault="00767EBC" w:rsidP="00DC6BC1">
            <w:pPr>
              <w:widowControl w:val="0"/>
              <w:autoSpaceDE w:val="0"/>
              <w:autoSpaceDN w:val="0"/>
              <w:adjustRightInd w:val="0"/>
              <w:contextualSpacing/>
              <w:jc w:val="center"/>
            </w:pPr>
            <w:r>
              <w:t>Устный опрос</w:t>
            </w:r>
          </w:p>
          <w:p w:rsidR="00767EBC" w:rsidRPr="00503657" w:rsidRDefault="00767EBC" w:rsidP="00DC6BC1">
            <w:pPr>
              <w:widowControl w:val="0"/>
              <w:autoSpaceDE w:val="0"/>
              <w:autoSpaceDN w:val="0"/>
              <w:adjustRightInd w:val="0"/>
              <w:contextualSpacing/>
              <w:jc w:val="center"/>
            </w:pPr>
            <w:r>
              <w:t xml:space="preserve">Проблемно-аналитическое задание </w:t>
            </w:r>
          </w:p>
        </w:tc>
      </w:tr>
      <w:tr w:rsidR="00767EBC" w:rsidRPr="00DC11F5">
        <w:tc>
          <w:tcPr>
            <w:tcW w:w="709" w:type="dxa"/>
          </w:tcPr>
          <w:p w:rsidR="00767EBC" w:rsidRPr="00773DBC" w:rsidRDefault="00767EBC" w:rsidP="00152186">
            <w:pPr>
              <w:jc w:val="both"/>
            </w:pPr>
            <w:r>
              <w:t>3.</w:t>
            </w:r>
          </w:p>
        </w:tc>
        <w:tc>
          <w:tcPr>
            <w:tcW w:w="2410" w:type="dxa"/>
          </w:tcPr>
          <w:p w:rsidR="00767EBC" w:rsidRPr="002C2344" w:rsidRDefault="00767EBC" w:rsidP="00AB759B">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AB759B">
            <w:pPr>
              <w:autoSpaceDE w:val="0"/>
              <w:autoSpaceDN w:val="0"/>
              <w:adjustRightInd w:val="0"/>
            </w:pPr>
            <w:r w:rsidRPr="002C2344">
              <w:t>процесса.</w:t>
            </w:r>
          </w:p>
          <w:p w:rsidR="00767EBC" w:rsidRPr="002C2344" w:rsidRDefault="00767EBC" w:rsidP="00AB759B">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1417" w:type="dxa"/>
          </w:tcPr>
          <w:p w:rsidR="00767EBC" w:rsidRDefault="00767EBC" w:rsidP="00AB759B">
            <w:pPr>
              <w:pStyle w:val="a3"/>
              <w:ind w:left="0"/>
              <w:jc w:val="both"/>
            </w:pPr>
            <w:r>
              <w:t>УК-6</w:t>
            </w:r>
          </w:p>
          <w:p w:rsidR="00767EBC" w:rsidRDefault="00767EBC" w:rsidP="00AB759B">
            <w:pPr>
              <w:pStyle w:val="a3"/>
              <w:ind w:left="0"/>
              <w:jc w:val="both"/>
            </w:pPr>
            <w:r>
              <w:t>ПК-1</w:t>
            </w:r>
          </w:p>
          <w:p w:rsidR="00767EBC" w:rsidRDefault="00767EBC" w:rsidP="00AB759B">
            <w:pPr>
              <w:pStyle w:val="a3"/>
              <w:ind w:left="0"/>
              <w:jc w:val="both"/>
            </w:pPr>
            <w:r>
              <w:t>ПК-2</w:t>
            </w:r>
          </w:p>
        </w:tc>
        <w:tc>
          <w:tcPr>
            <w:tcW w:w="4961" w:type="dxa"/>
          </w:tcPr>
          <w:p w:rsidR="00767EBC" w:rsidRDefault="00767EBC" w:rsidP="00DC6BC1">
            <w:pPr>
              <w:widowControl w:val="0"/>
              <w:autoSpaceDE w:val="0"/>
              <w:autoSpaceDN w:val="0"/>
              <w:adjustRightInd w:val="0"/>
              <w:contextualSpacing/>
              <w:jc w:val="center"/>
            </w:pPr>
            <w:r>
              <w:t>Устный опрос</w:t>
            </w:r>
          </w:p>
          <w:p w:rsidR="00767EBC" w:rsidRPr="00503657" w:rsidRDefault="00767EBC" w:rsidP="00DC6BC1">
            <w:pPr>
              <w:widowControl w:val="0"/>
              <w:autoSpaceDE w:val="0"/>
              <w:autoSpaceDN w:val="0"/>
              <w:adjustRightInd w:val="0"/>
              <w:contextualSpacing/>
              <w:jc w:val="center"/>
            </w:pPr>
            <w:r>
              <w:t>Проблемно-аналитическое задание</w:t>
            </w:r>
          </w:p>
        </w:tc>
      </w:tr>
    </w:tbl>
    <w:p w:rsidR="00767EBC" w:rsidRPr="00DC11F5" w:rsidRDefault="00767EBC" w:rsidP="00D00133">
      <w:pPr>
        <w:autoSpaceDE w:val="0"/>
        <w:autoSpaceDN w:val="0"/>
        <w:adjustRightInd w:val="0"/>
        <w:ind w:left="720"/>
        <w:jc w:val="both"/>
        <w:rPr>
          <w:i/>
          <w:iCs/>
        </w:rPr>
      </w:pPr>
    </w:p>
    <w:p w:rsidR="00767EBC" w:rsidRPr="00DC11F5" w:rsidRDefault="00767EB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7EBC" w:rsidRPr="00DC11F5" w:rsidRDefault="00767EBC" w:rsidP="00D00133">
      <w:pPr>
        <w:autoSpaceDE w:val="0"/>
        <w:autoSpaceDN w:val="0"/>
        <w:adjustRightInd w:val="0"/>
        <w:ind w:left="720"/>
        <w:jc w:val="both"/>
        <w:rPr>
          <w:i/>
          <w:iCs/>
          <w:u w:val="single"/>
        </w:rPr>
      </w:pPr>
    </w:p>
    <w:p w:rsidR="00767EBC" w:rsidRPr="00AB759B" w:rsidRDefault="00767EBC" w:rsidP="00AB759B">
      <w:pPr>
        <w:autoSpaceDE w:val="0"/>
        <w:autoSpaceDN w:val="0"/>
        <w:adjustRightInd w:val="0"/>
        <w:rPr>
          <w:b/>
        </w:rPr>
      </w:pPr>
      <w:r>
        <w:rPr>
          <w:b/>
        </w:rPr>
        <w:tab/>
      </w:r>
      <w:r w:rsidRPr="009C1DB5">
        <w:rPr>
          <w:b/>
        </w:rPr>
        <w:t xml:space="preserve">Тема 1. </w:t>
      </w:r>
      <w:r w:rsidRPr="00AB759B">
        <w:rPr>
          <w:b/>
          <w:bCs/>
        </w:rPr>
        <w:t>Характеристика психологического просвещения: понятие,</w:t>
      </w:r>
      <w:r>
        <w:rPr>
          <w:b/>
          <w:bCs/>
        </w:rPr>
        <w:t xml:space="preserve"> </w:t>
      </w:r>
      <w:r w:rsidRPr="00AB759B">
        <w:rPr>
          <w:b/>
          <w:bCs/>
        </w:rPr>
        <w:t xml:space="preserve">задачи, сферы, проблемы. </w:t>
      </w:r>
      <w:r w:rsidRPr="00AB759B">
        <w:rPr>
          <w:b/>
        </w:rPr>
        <w:t>Психологическое просвещение как одно из направлений в деятельности педагога-психолога в образовании.</w:t>
      </w:r>
    </w:p>
    <w:p w:rsidR="00767EBC" w:rsidRPr="009C1DB5" w:rsidRDefault="00767EBC" w:rsidP="004F3F6F">
      <w:pPr>
        <w:pStyle w:val="a3"/>
        <w:ind w:left="0" w:firstLine="709"/>
        <w:jc w:val="both"/>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1.Понятие психологического просвещения. </w:t>
      </w:r>
    </w:p>
    <w:p w:rsidR="00767EBC" w:rsidRDefault="00767EBC" w:rsidP="00AB759B">
      <w:pPr>
        <w:pStyle w:val="210"/>
        <w:tabs>
          <w:tab w:val="left" w:pos="709"/>
        </w:tabs>
        <w:ind w:left="0" w:firstLine="709"/>
        <w:rPr>
          <w:szCs w:val="24"/>
        </w:rPr>
      </w:pPr>
      <w:r>
        <w:rPr>
          <w:szCs w:val="24"/>
        </w:rPr>
        <w:t xml:space="preserve">2.Специфика и задачи психологического просвещения в образовательном учреждении. </w:t>
      </w:r>
      <w:r>
        <w:rPr>
          <w:szCs w:val="24"/>
        </w:rPr>
        <w:tab/>
        <w:t xml:space="preserve">3.Психотехнология лекционной работы в школе. </w:t>
      </w:r>
    </w:p>
    <w:p w:rsidR="00767EBC" w:rsidRDefault="00767EBC" w:rsidP="00543D9D">
      <w:pPr>
        <w:pStyle w:val="210"/>
        <w:tabs>
          <w:tab w:val="left" w:pos="709"/>
        </w:tabs>
        <w:ind w:left="0" w:firstLine="709"/>
        <w:rPr>
          <w:szCs w:val="24"/>
        </w:rPr>
      </w:pPr>
      <w:r>
        <w:rPr>
          <w:szCs w:val="24"/>
        </w:rPr>
        <w:t>4.«Банк интересов» различных групп слушателей (Н.В.Самоукина).</w:t>
      </w:r>
    </w:p>
    <w:p w:rsidR="00767EBC" w:rsidRPr="00FC6C86" w:rsidRDefault="00767EBC" w:rsidP="00543D9D">
      <w:pPr>
        <w:pStyle w:val="210"/>
        <w:tabs>
          <w:tab w:val="left" w:pos="709"/>
        </w:tabs>
        <w:ind w:left="0" w:firstLine="709"/>
        <w:rPr>
          <w:szCs w:val="24"/>
        </w:rPr>
      </w:pPr>
      <w:r w:rsidRPr="007756A5">
        <w:rPr>
          <w:b/>
          <w:i/>
        </w:rPr>
        <w:t>Задание к занятию</w:t>
      </w:r>
    </w:p>
    <w:p w:rsidR="00767EBC" w:rsidRPr="009C1DB5" w:rsidRDefault="00767EBC" w:rsidP="004F3F6F">
      <w:pPr>
        <w:pStyle w:val="a3"/>
        <w:ind w:left="0" w:firstLine="709"/>
        <w:rPr>
          <w:i/>
        </w:rPr>
      </w:pPr>
      <w:r>
        <w:rPr>
          <w:i/>
        </w:rPr>
        <w:t>П</w:t>
      </w:r>
      <w:r w:rsidRPr="009C1DB5">
        <w:rPr>
          <w:i/>
        </w:rPr>
        <w:t>роблемно-аналитическое задание</w:t>
      </w:r>
      <w:r>
        <w:rPr>
          <w:i/>
        </w:rPr>
        <w:t xml:space="preserve"> №1</w:t>
      </w:r>
    </w:p>
    <w:p w:rsidR="00767EBC" w:rsidRPr="009C1DB5" w:rsidRDefault="00767EBC" w:rsidP="004F3F6F">
      <w:pPr>
        <w:pStyle w:val="a3"/>
        <w:ind w:left="0" w:firstLine="709"/>
        <w:jc w:val="both"/>
      </w:pPr>
      <w:r w:rsidRPr="009C1DB5">
        <w:t>Проведение научно-практического исследования «</w:t>
      </w:r>
      <w:r>
        <w:t>Система психологического просвещения</w:t>
      </w:r>
      <w:r w:rsidRPr="009C1DB5">
        <w:t xml:space="preserve"> в учреждениях образования</w:t>
      </w:r>
      <w:r>
        <w:t xml:space="preserve"> и социальной сфере</w:t>
      </w:r>
      <w:r w:rsidRPr="009C1DB5">
        <w:t>».</w:t>
      </w:r>
    </w:p>
    <w:p w:rsidR="00767EBC" w:rsidRPr="009C1DB5" w:rsidRDefault="00767EBC" w:rsidP="004F3F6F">
      <w:pPr>
        <w:pStyle w:val="a3"/>
        <w:ind w:left="0" w:firstLine="709"/>
        <w:jc w:val="both"/>
      </w:pPr>
      <w:r w:rsidRPr="009C1DB5">
        <w:rPr>
          <w:i/>
          <w:iCs/>
        </w:rPr>
        <w:t>Основные понятия</w:t>
      </w:r>
      <w:r w:rsidRPr="009C1DB5">
        <w:t xml:space="preserve">: </w:t>
      </w:r>
      <w:r>
        <w:t>психологическое просвещение</w:t>
      </w:r>
      <w:r w:rsidRPr="009C1DB5">
        <w:t>, образовательное учреждение, со</w:t>
      </w:r>
      <w:r>
        <w:t>держание просвещения</w:t>
      </w:r>
      <w:r w:rsidRPr="009C1DB5">
        <w:t xml:space="preserve">, </w:t>
      </w:r>
      <w:r>
        <w:t>сегменты просветительской деятельности педагога-психолога</w:t>
      </w:r>
      <w:r w:rsidRPr="009C1DB5">
        <w:t>.</w:t>
      </w:r>
    </w:p>
    <w:p w:rsidR="00767EBC" w:rsidRPr="009C1DB5" w:rsidRDefault="00767EBC" w:rsidP="004F3F6F">
      <w:pPr>
        <w:pStyle w:val="a3"/>
        <w:ind w:left="0" w:firstLine="709"/>
        <w:jc w:val="both"/>
      </w:pPr>
      <w:r w:rsidRPr="009C1DB5">
        <w:rPr>
          <w:i/>
          <w:iCs/>
        </w:rPr>
        <w:t>Основная цель</w:t>
      </w:r>
      <w:r w:rsidRPr="009C1DB5">
        <w:t xml:space="preserve">: </w:t>
      </w:r>
      <w:r>
        <w:t>з</w:t>
      </w:r>
      <w:r w:rsidRPr="009C1DB5">
        <w:t xml:space="preserve">акрепить умение анализировать </w:t>
      </w:r>
      <w:r>
        <w:t xml:space="preserve">систему психологического просвещения </w:t>
      </w:r>
      <w:r w:rsidRPr="009C1DB5">
        <w:t xml:space="preserve">в образовательном </w:t>
      </w:r>
      <w:r>
        <w:t xml:space="preserve">и социальном </w:t>
      </w:r>
      <w:r w:rsidRPr="009C1DB5">
        <w:t>учреждении.</w:t>
      </w:r>
    </w:p>
    <w:p w:rsidR="00767EBC" w:rsidRPr="009C1DB5" w:rsidRDefault="00767EBC" w:rsidP="004F3F6F">
      <w:pPr>
        <w:pStyle w:val="a3"/>
        <w:ind w:left="0" w:firstLine="709"/>
        <w:jc w:val="both"/>
      </w:pPr>
      <w:r w:rsidRPr="009C1DB5">
        <w:rPr>
          <w:i/>
          <w:iCs/>
        </w:rPr>
        <w:t>Порядок проведения работы</w:t>
      </w:r>
      <w:r w:rsidRPr="009C1DB5">
        <w:t>:</w:t>
      </w:r>
    </w:p>
    <w:p w:rsidR="00767EBC" w:rsidRPr="009C1DB5" w:rsidRDefault="00767EBC" w:rsidP="004F3F6F">
      <w:pPr>
        <w:pStyle w:val="a3"/>
        <w:ind w:left="0" w:firstLine="709"/>
        <w:jc w:val="both"/>
      </w:pPr>
      <w:r w:rsidRPr="009C1DB5">
        <w:t xml:space="preserve">Написать цели, задачи и </w:t>
      </w:r>
      <w:r>
        <w:t>перспективы психологического просвещения</w:t>
      </w:r>
      <w:r w:rsidRPr="009C1DB5">
        <w:t>.</w:t>
      </w:r>
    </w:p>
    <w:p w:rsidR="00767EBC" w:rsidRPr="009C1DB5" w:rsidRDefault="00767EBC" w:rsidP="004F3F6F">
      <w:pPr>
        <w:pStyle w:val="a3"/>
        <w:ind w:left="0" w:firstLine="709"/>
        <w:jc w:val="both"/>
      </w:pPr>
      <w:r w:rsidRPr="009C1DB5">
        <w:t xml:space="preserve">Раскрыть содержание </w:t>
      </w:r>
      <w:r>
        <w:t xml:space="preserve">просветительской </w:t>
      </w:r>
      <w:r w:rsidRPr="009C1DB5">
        <w:t>деятельности практического психолога в конкретном образовательном учреждении по следующим пунктам:</w:t>
      </w:r>
    </w:p>
    <w:p w:rsidR="00767EBC" w:rsidRPr="009C1DB5" w:rsidRDefault="00767EBC" w:rsidP="00DC6BC1">
      <w:pPr>
        <w:pStyle w:val="a3"/>
        <w:widowControl/>
        <w:numPr>
          <w:ilvl w:val="0"/>
          <w:numId w:val="11"/>
        </w:numPr>
        <w:autoSpaceDE/>
        <w:autoSpaceDN/>
        <w:adjustRightInd/>
        <w:ind w:left="0" w:firstLine="709"/>
        <w:jc w:val="both"/>
      </w:pPr>
      <w:r w:rsidRPr="009C1DB5">
        <w:t>С</w:t>
      </w:r>
      <w:r>
        <w:t xml:space="preserve">формулировать основные психологические проблемы </w:t>
      </w:r>
      <w:r w:rsidRPr="009C1DB5">
        <w:t>образовательного учреждения</w:t>
      </w:r>
      <w:r>
        <w:t xml:space="preserve"> и его внешней социальной среды</w:t>
      </w:r>
      <w:r w:rsidRPr="009C1DB5">
        <w:t>;</w:t>
      </w:r>
    </w:p>
    <w:p w:rsidR="00767EBC" w:rsidRPr="009C1DB5" w:rsidRDefault="00767EBC" w:rsidP="00DC6BC1">
      <w:pPr>
        <w:pStyle w:val="a3"/>
        <w:widowControl/>
        <w:numPr>
          <w:ilvl w:val="0"/>
          <w:numId w:val="11"/>
        </w:numPr>
        <w:autoSpaceDE/>
        <w:autoSpaceDN/>
        <w:adjustRightInd/>
        <w:ind w:left="0" w:firstLine="709"/>
        <w:jc w:val="both"/>
      </w:pPr>
      <w:r>
        <w:t>Наметить тематический план просвещения.</w:t>
      </w:r>
    </w:p>
    <w:p w:rsidR="00767EBC" w:rsidRPr="009C1DB5" w:rsidRDefault="00767EBC" w:rsidP="00DC6BC1">
      <w:pPr>
        <w:pStyle w:val="a3"/>
        <w:widowControl/>
        <w:numPr>
          <w:ilvl w:val="0"/>
          <w:numId w:val="11"/>
        </w:numPr>
        <w:autoSpaceDE/>
        <w:autoSpaceDN/>
        <w:adjustRightInd/>
        <w:ind w:left="0" w:firstLine="709"/>
        <w:jc w:val="both"/>
      </w:pPr>
      <w:r>
        <w:t>Выделить сегменты просветительской деятельности (администрация, педагоги, учащиеся, родители и референтам социума</w:t>
      </w:r>
      <w:r w:rsidRPr="009C1DB5">
        <w:t>).</w:t>
      </w:r>
    </w:p>
    <w:p w:rsidR="00767EBC" w:rsidRPr="009C1DB5" w:rsidRDefault="00767EBC" w:rsidP="004F3F6F">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r>
        <w:t>, социальным референтам</w:t>
      </w:r>
      <w:r w:rsidRPr="009C1DB5">
        <w:t>.</w:t>
      </w:r>
    </w:p>
    <w:p w:rsidR="00767EBC" w:rsidRPr="009C1DB5" w:rsidRDefault="00767EBC" w:rsidP="004F3F6F">
      <w:pPr>
        <w:pStyle w:val="a3"/>
        <w:ind w:left="0" w:firstLine="709"/>
        <w:jc w:val="both"/>
      </w:pPr>
      <w:r w:rsidRPr="009C1DB5">
        <w:rPr>
          <w:i/>
          <w:iCs/>
        </w:rPr>
        <w:t>Методы сбора информации</w:t>
      </w:r>
      <w:r w:rsidRPr="009C1DB5">
        <w:t>:</w:t>
      </w:r>
    </w:p>
    <w:p w:rsidR="00767EBC" w:rsidRPr="009C1DB5" w:rsidRDefault="00767EBC" w:rsidP="00DC6BC1">
      <w:pPr>
        <w:pStyle w:val="a3"/>
        <w:widowControl/>
        <w:numPr>
          <w:ilvl w:val="0"/>
          <w:numId w:val="12"/>
        </w:numPr>
        <w:autoSpaceDE/>
        <w:autoSpaceDN/>
        <w:adjustRightInd/>
        <w:ind w:left="0" w:firstLine="709"/>
        <w:jc w:val="both"/>
      </w:pPr>
      <w:r w:rsidRPr="009C1DB5">
        <w:t>Документация школы;</w:t>
      </w:r>
    </w:p>
    <w:p w:rsidR="00767EBC" w:rsidRPr="009C1DB5" w:rsidRDefault="00767EBC" w:rsidP="00DC6BC1">
      <w:pPr>
        <w:pStyle w:val="a3"/>
        <w:widowControl/>
        <w:numPr>
          <w:ilvl w:val="0"/>
          <w:numId w:val="12"/>
        </w:numPr>
        <w:autoSpaceDE/>
        <w:autoSpaceDN/>
        <w:adjustRightInd/>
        <w:ind w:left="0" w:firstLine="709"/>
        <w:jc w:val="both"/>
      </w:pPr>
      <w:r w:rsidRPr="009C1DB5">
        <w:t xml:space="preserve">Картотека внутришкольного учета </w:t>
      </w:r>
      <w:r>
        <w:t>учащихся</w:t>
      </w:r>
      <w:r w:rsidRPr="009C1DB5">
        <w:t>;</w:t>
      </w:r>
    </w:p>
    <w:p w:rsidR="00767EBC" w:rsidRPr="009C1DB5" w:rsidRDefault="00767EBC" w:rsidP="00DC6BC1">
      <w:pPr>
        <w:pStyle w:val="a3"/>
        <w:widowControl/>
        <w:numPr>
          <w:ilvl w:val="0"/>
          <w:numId w:val="12"/>
        </w:numPr>
        <w:autoSpaceDE/>
        <w:autoSpaceDN/>
        <w:adjustRightInd/>
        <w:ind w:left="0" w:firstLine="709"/>
        <w:jc w:val="both"/>
      </w:pPr>
      <w:r w:rsidRPr="009C1DB5">
        <w:t>Школьные стенды, стенгазеты, фотографии;</w:t>
      </w:r>
    </w:p>
    <w:p w:rsidR="00767EBC" w:rsidRPr="009C1DB5" w:rsidRDefault="00767EBC" w:rsidP="00DC6BC1">
      <w:pPr>
        <w:pStyle w:val="a3"/>
        <w:widowControl/>
        <w:numPr>
          <w:ilvl w:val="0"/>
          <w:numId w:val="12"/>
        </w:numPr>
        <w:autoSpaceDE/>
        <w:autoSpaceDN/>
        <w:adjustRightInd/>
        <w:ind w:left="0" w:firstLine="709"/>
        <w:jc w:val="both"/>
      </w:pPr>
      <w:r w:rsidRPr="009C1DB5">
        <w:t>Посещение занятий</w:t>
      </w:r>
      <w:r>
        <w:t>,</w:t>
      </w:r>
      <w:r w:rsidRPr="009C1DB5">
        <w:t xml:space="preserve"> кружков</w:t>
      </w:r>
      <w:r>
        <w:t>,</w:t>
      </w:r>
      <w:r w:rsidRPr="009C1DB5">
        <w:t xml:space="preserve"> различных, секций;</w:t>
      </w:r>
    </w:p>
    <w:p w:rsidR="00767EBC" w:rsidRPr="009C1DB5" w:rsidRDefault="00767EBC" w:rsidP="00DC6BC1">
      <w:pPr>
        <w:pStyle w:val="a3"/>
        <w:widowControl/>
        <w:numPr>
          <w:ilvl w:val="0"/>
          <w:numId w:val="12"/>
        </w:numPr>
        <w:autoSpaceDE/>
        <w:autoSpaceDN/>
        <w:adjustRightInd/>
        <w:ind w:left="0" w:firstLine="709"/>
        <w:jc w:val="both"/>
      </w:pPr>
      <w:r w:rsidRPr="009C1DB5">
        <w:t>Получить информацию о том, где и как могут проводить школьники свободное время</w:t>
      </w:r>
    </w:p>
    <w:p w:rsidR="00767EBC" w:rsidRPr="009C1DB5" w:rsidRDefault="00767EBC" w:rsidP="00FC6C86">
      <w:pPr>
        <w:pStyle w:val="a3"/>
        <w:ind w:left="0" w:firstLine="709"/>
        <w:jc w:val="both"/>
      </w:pPr>
      <w:r w:rsidRPr="009C1DB5">
        <w:rPr>
          <w:i/>
          <w:iCs/>
        </w:rPr>
        <w:t>Анализ информации</w:t>
      </w:r>
      <w:r w:rsidRPr="009C1DB5">
        <w:t>:</w:t>
      </w:r>
      <w:r>
        <w:t xml:space="preserve"> в</w:t>
      </w:r>
      <w:r w:rsidRPr="009C1DB5">
        <w:t xml:space="preserve">ыделить для себя наиболее приоритетные направления собственной </w:t>
      </w:r>
      <w:r>
        <w:t xml:space="preserve">просветительской </w:t>
      </w:r>
      <w:r w:rsidRPr="009C1DB5">
        <w:t>работы, определить стиль и методы работы.</w:t>
      </w:r>
    </w:p>
    <w:p w:rsidR="00767EBC" w:rsidRPr="009C1DB5" w:rsidRDefault="00767EBC" w:rsidP="004F3F6F">
      <w:pPr>
        <w:pStyle w:val="a3"/>
        <w:ind w:left="360"/>
        <w:jc w:val="both"/>
      </w:pPr>
    </w:p>
    <w:p w:rsidR="00767EBC" w:rsidRPr="00543D9D" w:rsidRDefault="00767EBC" w:rsidP="004F3F6F">
      <w:pPr>
        <w:pStyle w:val="a3"/>
        <w:ind w:left="0" w:firstLine="709"/>
        <w:jc w:val="both"/>
        <w:rPr>
          <w:b/>
        </w:rPr>
      </w:pPr>
      <w:r w:rsidRPr="009C1DB5">
        <w:rPr>
          <w:b/>
        </w:rPr>
        <w:t xml:space="preserve">Тема 2. </w:t>
      </w:r>
      <w:r w:rsidRPr="00543D9D">
        <w:rPr>
          <w:rFonts w:ascii="TimesNewRomanPSMT Cyr" w:hAnsi="TimesNewRomanPSMT Cyr" w:cs="TimesNewRomanPSMT Cyr"/>
          <w:b/>
        </w:rPr>
        <w:t>Формы, методы и средства психологического просвещения.</w:t>
      </w:r>
    </w:p>
    <w:p w:rsidR="00767EBC" w:rsidRPr="009C1DB5" w:rsidRDefault="00767EBC" w:rsidP="004F3F6F">
      <w:pPr>
        <w:pStyle w:val="a3"/>
        <w:ind w:left="0" w:firstLine="709"/>
        <w:jc w:val="both"/>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1.Основные формы работы педагога–психолога  в русле психологического просвещения. </w:t>
      </w:r>
    </w:p>
    <w:p w:rsidR="00767EBC" w:rsidRDefault="00767EBC" w:rsidP="00FC6C86">
      <w:pPr>
        <w:pStyle w:val="210"/>
        <w:tabs>
          <w:tab w:val="left" w:pos="709"/>
        </w:tabs>
        <w:ind w:left="0" w:firstLine="709"/>
      </w:pPr>
      <w:r>
        <w:t xml:space="preserve">2.Методы психологического просвещения в работе с обучающимися. </w:t>
      </w:r>
      <w:r>
        <w:tab/>
        <w:t xml:space="preserve">3.Особенности психологического просвещения родителей. </w:t>
      </w:r>
    </w:p>
    <w:p w:rsidR="00767EBC" w:rsidRDefault="00767EBC" w:rsidP="00FC6C86">
      <w:pPr>
        <w:pStyle w:val="210"/>
        <w:tabs>
          <w:tab w:val="left" w:pos="709"/>
        </w:tabs>
        <w:ind w:left="0" w:firstLine="709"/>
      </w:pPr>
      <w:r>
        <w:t xml:space="preserve">4.Психологическое просвещение педагогического коллектива. </w:t>
      </w:r>
    </w:p>
    <w:p w:rsidR="00767EBC" w:rsidRPr="00FC6C86" w:rsidRDefault="00767EBC" w:rsidP="00FC6C86">
      <w:pPr>
        <w:pStyle w:val="210"/>
        <w:tabs>
          <w:tab w:val="left" w:pos="709"/>
        </w:tabs>
        <w:ind w:left="0" w:firstLine="709"/>
        <w:rPr>
          <w:szCs w:val="24"/>
        </w:rPr>
      </w:pPr>
      <w:r>
        <w:t xml:space="preserve">5.Психология публичного выступления. </w:t>
      </w:r>
    </w:p>
    <w:p w:rsidR="00767EBC" w:rsidRDefault="00767EBC" w:rsidP="00AB759B">
      <w:pPr>
        <w:pStyle w:val="210"/>
        <w:tabs>
          <w:tab w:val="left" w:pos="709"/>
        </w:tabs>
        <w:ind w:left="0" w:firstLine="709"/>
        <w:rPr>
          <w:szCs w:val="24"/>
        </w:rPr>
      </w:pPr>
      <w:r>
        <w:rPr>
          <w:szCs w:val="24"/>
        </w:rPr>
        <w:t xml:space="preserve">6.Правила ведения лекций, семинаров, бесед. </w:t>
      </w:r>
    </w:p>
    <w:p w:rsidR="00767EBC" w:rsidRDefault="00767EBC" w:rsidP="00AB759B">
      <w:pPr>
        <w:pStyle w:val="210"/>
        <w:tabs>
          <w:tab w:val="left" w:pos="709"/>
        </w:tabs>
        <w:ind w:left="0" w:firstLine="709"/>
        <w:rPr>
          <w:szCs w:val="24"/>
        </w:rPr>
      </w:pPr>
      <w:r>
        <w:rPr>
          <w:szCs w:val="24"/>
        </w:rPr>
        <w:t xml:space="preserve">7.Психотехника саморегуляции психолога-лектора. </w:t>
      </w:r>
    </w:p>
    <w:p w:rsidR="00767EBC" w:rsidRDefault="00767EBC" w:rsidP="00AB759B">
      <w:pPr>
        <w:pStyle w:val="210"/>
        <w:tabs>
          <w:tab w:val="left" w:pos="709"/>
        </w:tabs>
        <w:ind w:left="0" w:firstLine="709"/>
        <w:rPr>
          <w:szCs w:val="24"/>
        </w:rPr>
      </w:pPr>
      <w:r>
        <w:rPr>
          <w:szCs w:val="24"/>
        </w:rPr>
        <w:t xml:space="preserve">8.Ценностная направленность лекционного выступления. </w:t>
      </w:r>
    </w:p>
    <w:p w:rsidR="00767EBC" w:rsidRDefault="00767EBC" w:rsidP="00AB759B">
      <w:pPr>
        <w:pStyle w:val="210"/>
        <w:tabs>
          <w:tab w:val="left" w:pos="709"/>
        </w:tabs>
        <w:ind w:left="0" w:firstLine="709"/>
        <w:rPr>
          <w:szCs w:val="24"/>
        </w:rPr>
      </w:pPr>
      <w:r>
        <w:rPr>
          <w:szCs w:val="24"/>
        </w:rPr>
        <w:t xml:space="preserve">9.Типичные ошибки психолога–лектора, анализ и рекомендации по преодолению. </w:t>
      </w:r>
    </w:p>
    <w:p w:rsidR="00767EBC" w:rsidRPr="00203533" w:rsidRDefault="00767EBC" w:rsidP="004F3F6F">
      <w:pPr>
        <w:pStyle w:val="a3"/>
        <w:rPr>
          <w:b/>
          <w:i/>
        </w:rPr>
      </w:pPr>
      <w:r w:rsidRPr="00203533">
        <w:rPr>
          <w:b/>
          <w:i/>
        </w:rPr>
        <w:t>Задани</w:t>
      </w:r>
      <w:r>
        <w:rPr>
          <w:b/>
          <w:i/>
        </w:rPr>
        <w:t>е</w:t>
      </w:r>
      <w:r w:rsidRPr="00203533">
        <w:rPr>
          <w:b/>
          <w:i/>
        </w:rPr>
        <w:t xml:space="preserve"> к занятию</w:t>
      </w:r>
    </w:p>
    <w:p w:rsidR="00767EBC" w:rsidRPr="009C1DB5" w:rsidRDefault="00767EBC" w:rsidP="004F3F6F">
      <w:pPr>
        <w:pStyle w:val="a3"/>
        <w:ind w:left="0" w:firstLine="709"/>
        <w:rPr>
          <w:i/>
        </w:rPr>
      </w:pPr>
      <w:r>
        <w:rPr>
          <w:i/>
        </w:rPr>
        <w:t>П</w:t>
      </w:r>
      <w:r w:rsidRPr="009C1DB5">
        <w:rPr>
          <w:i/>
        </w:rPr>
        <w:t>роблемно-аналитическое задание</w:t>
      </w:r>
      <w:r>
        <w:rPr>
          <w:i/>
        </w:rPr>
        <w:t xml:space="preserve"> №2</w:t>
      </w:r>
    </w:p>
    <w:p w:rsidR="00767EBC" w:rsidRPr="00B36DF1" w:rsidRDefault="00767EBC" w:rsidP="004F3F6F">
      <w:pPr>
        <w:pStyle w:val="a3"/>
        <w:ind w:left="0" w:firstLine="709"/>
        <w:jc w:val="both"/>
      </w:pPr>
      <w:r w:rsidRPr="00B36DF1">
        <w:t>Подготовьте проблемное эссе на тему: «Современное состояние психологическо</w:t>
      </w:r>
      <w:r>
        <w:t>го просвещения</w:t>
      </w:r>
      <w:r w:rsidRPr="00B36DF1">
        <w:t>».</w:t>
      </w:r>
    </w:p>
    <w:p w:rsidR="00767EBC" w:rsidRPr="009C1DB5" w:rsidRDefault="00767EBC" w:rsidP="004F3F6F">
      <w:pPr>
        <w:pStyle w:val="a3"/>
        <w:ind w:left="360"/>
        <w:jc w:val="both"/>
      </w:pPr>
    </w:p>
    <w:p w:rsidR="00767EBC" w:rsidRPr="007756A5" w:rsidRDefault="00767EBC" w:rsidP="007756A5">
      <w:pPr>
        <w:autoSpaceDE w:val="0"/>
        <w:autoSpaceDN w:val="0"/>
        <w:adjustRightInd w:val="0"/>
        <w:rPr>
          <w:b/>
        </w:rPr>
      </w:pPr>
      <w:r>
        <w:rPr>
          <w:b/>
        </w:rPr>
        <w:tab/>
      </w:r>
      <w:r w:rsidRPr="009C1DB5">
        <w:rPr>
          <w:b/>
        </w:rPr>
        <w:t xml:space="preserve">Тема 3. </w:t>
      </w:r>
      <w:r w:rsidRPr="007756A5">
        <w:rPr>
          <w:b/>
        </w:rPr>
        <w:t>Психолого-педагогическое просвещение участников образовательного</w:t>
      </w:r>
    </w:p>
    <w:p w:rsidR="00767EBC" w:rsidRPr="007756A5" w:rsidRDefault="00767EBC" w:rsidP="007756A5">
      <w:pPr>
        <w:autoSpaceDE w:val="0"/>
        <w:autoSpaceDN w:val="0"/>
        <w:adjustRightInd w:val="0"/>
        <w:rPr>
          <w:b/>
        </w:rPr>
      </w:pPr>
      <w:r w:rsidRPr="007756A5">
        <w:rPr>
          <w:b/>
        </w:rPr>
        <w:t xml:space="preserve">процесса. Специфика организации психологического просвещения в разных учреждениях. </w:t>
      </w:r>
    </w:p>
    <w:p w:rsidR="00767EBC" w:rsidRPr="009C1DB5" w:rsidRDefault="00767EBC" w:rsidP="004F3F6F">
      <w:pPr>
        <w:pStyle w:val="a3"/>
        <w:ind w:left="0" w:firstLine="709"/>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1.Психологическое воздействие наглядной информации. </w:t>
      </w:r>
    </w:p>
    <w:p w:rsidR="00767EBC" w:rsidRDefault="00767EBC" w:rsidP="00AB759B">
      <w:pPr>
        <w:pStyle w:val="210"/>
        <w:tabs>
          <w:tab w:val="left" w:pos="709"/>
        </w:tabs>
        <w:ind w:left="0" w:firstLine="709"/>
        <w:rPr>
          <w:szCs w:val="24"/>
        </w:rPr>
      </w:pPr>
      <w:r>
        <w:rPr>
          <w:szCs w:val="24"/>
        </w:rPr>
        <w:t>2.Правила организации наглядной информации, использование цвета и визуальных эффектов.</w:t>
      </w:r>
    </w:p>
    <w:p w:rsidR="00767EBC" w:rsidRDefault="00767EBC" w:rsidP="00AB759B">
      <w:pPr>
        <w:pStyle w:val="210"/>
        <w:tabs>
          <w:tab w:val="left" w:pos="709"/>
        </w:tabs>
        <w:ind w:left="0" w:firstLine="709"/>
        <w:rPr>
          <w:szCs w:val="24"/>
        </w:rPr>
      </w:pPr>
      <w:r>
        <w:rPr>
          <w:szCs w:val="24"/>
        </w:rPr>
        <w:t xml:space="preserve">3.Психологическое просвещение школьников. </w:t>
      </w:r>
    </w:p>
    <w:p w:rsidR="00767EBC" w:rsidRDefault="00767EBC" w:rsidP="00AB759B">
      <w:pPr>
        <w:pStyle w:val="210"/>
        <w:tabs>
          <w:tab w:val="left" w:pos="709"/>
        </w:tabs>
        <w:ind w:left="0" w:firstLine="709"/>
        <w:rPr>
          <w:szCs w:val="24"/>
        </w:rPr>
      </w:pPr>
      <w:r>
        <w:rPr>
          <w:szCs w:val="24"/>
        </w:rPr>
        <w:t xml:space="preserve">4.Учебный курс «Психология» в образовательных программах современной школы. </w:t>
      </w:r>
      <w:r>
        <w:rPr>
          <w:szCs w:val="24"/>
        </w:rPr>
        <w:tab/>
        <w:t>5.Формы обучения в школе: психология как учебный предмет, факультативный курс.</w:t>
      </w:r>
    </w:p>
    <w:p w:rsidR="00767EBC" w:rsidRPr="009C1DB5" w:rsidRDefault="00767EBC" w:rsidP="004F3F6F">
      <w:pPr>
        <w:pStyle w:val="a3"/>
        <w:rPr>
          <w:b/>
          <w:i/>
        </w:rPr>
      </w:pPr>
      <w:r>
        <w:rPr>
          <w:b/>
          <w:i/>
        </w:rPr>
        <w:t>Задание</w:t>
      </w:r>
      <w:r w:rsidRPr="009C1DB5">
        <w:rPr>
          <w:b/>
          <w:i/>
        </w:rPr>
        <w:t xml:space="preserve"> к  занятию</w:t>
      </w:r>
    </w:p>
    <w:p w:rsidR="00767EBC" w:rsidRPr="00AE72E8" w:rsidRDefault="00767EBC" w:rsidP="004F3F6F">
      <w:pPr>
        <w:ind w:firstLine="709"/>
        <w:rPr>
          <w:i/>
        </w:rPr>
      </w:pPr>
      <w:r w:rsidRPr="00AE72E8">
        <w:rPr>
          <w:i/>
        </w:rPr>
        <w:t>Проблемно-аналитическое задание</w:t>
      </w:r>
      <w:r>
        <w:rPr>
          <w:i/>
        </w:rPr>
        <w:t xml:space="preserve"> №3</w:t>
      </w:r>
    </w:p>
    <w:p w:rsidR="00767EBC" w:rsidRDefault="00767EBC" w:rsidP="004F3F6F">
      <w:pPr>
        <w:ind w:firstLine="709"/>
        <w:jc w:val="both"/>
      </w:pPr>
      <w:r>
        <w:t xml:space="preserve">Охарактеризуйте особенности становления психологического просвещения в России и за рубежом. </w:t>
      </w:r>
      <w:r w:rsidRPr="009C1DB5">
        <w:t>Заполните таблицу</w:t>
      </w:r>
      <w:r w:rsidRPr="009C1DB5">
        <w:rPr>
          <w:color w:val="000000"/>
        </w:rPr>
        <w:t xml:space="preserve"> «Становление психологическо</w:t>
      </w:r>
      <w:r>
        <w:rPr>
          <w:color w:val="000000"/>
        </w:rPr>
        <w:t>го</w:t>
      </w:r>
      <w:r w:rsidRPr="009C1DB5">
        <w:rPr>
          <w:color w:val="000000"/>
        </w:rPr>
        <w:t xml:space="preserve"> </w:t>
      </w:r>
      <w:r>
        <w:rPr>
          <w:color w:val="000000"/>
        </w:rPr>
        <w:t>просвещения в</w:t>
      </w:r>
      <w:r w:rsidRPr="009C1DB5">
        <w:rPr>
          <w:color w:val="000000"/>
        </w:rPr>
        <w:t xml:space="preserve"> системе образования»</w:t>
      </w:r>
      <w:r w:rsidRPr="009C1DB5">
        <w:t>:</w:t>
      </w:r>
    </w:p>
    <w:p w:rsidR="00767EBC" w:rsidRPr="009C1DB5" w:rsidRDefault="00767EBC" w:rsidP="004F3F6F">
      <w:pPr>
        <w:ind w:firstLine="709"/>
        <w:jc w:val="both"/>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767EBC" w:rsidRPr="009C1DB5">
        <w:tc>
          <w:tcPr>
            <w:tcW w:w="4394" w:type="dxa"/>
            <w:tcBorders>
              <w:top w:val="single" w:sz="2" w:space="0" w:color="000000"/>
              <w:left w:val="single" w:sz="2" w:space="0" w:color="000000"/>
              <w:bottom w:val="single" w:sz="2" w:space="0" w:color="000000"/>
              <w:right w:val="single" w:sz="2" w:space="0" w:color="000000"/>
            </w:tcBorders>
          </w:tcPr>
          <w:p w:rsidR="00767EBC" w:rsidRPr="009C1DB5" w:rsidRDefault="00767EBC" w:rsidP="00DC6BC1">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DC6BC1">
            <w:pPr>
              <w:pStyle w:val="a3"/>
              <w:ind w:left="0" w:firstLine="709"/>
              <w:jc w:val="both"/>
            </w:pPr>
            <w:r w:rsidRPr="009C1DB5">
              <w:rPr>
                <w:color w:val="000000"/>
              </w:rPr>
              <w:t>За рубежом</w:t>
            </w:r>
          </w:p>
        </w:tc>
      </w:tr>
      <w:tr w:rsidR="00767EBC" w:rsidRPr="009C1DB5">
        <w:tc>
          <w:tcPr>
            <w:tcW w:w="4394" w:type="dxa"/>
            <w:tcBorders>
              <w:top w:val="single" w:sz="2" w:space="0" w:color="000000"/>
              <w:left w:val="single" w:sz="2" w:space="0" w:color="000000"/>
              <w:bottom w:val="single" w:sz="4" w:space="0" w:color="auto"/>
              <w:right w:val="single" w:sz="2" w:space="0" w:color="000000"/>
            </w:tcBorders>
          </w:tcPr>
          <w:p w:rsidR="00767EBC" w:rsidRPr="009C1DB5" w:rsidRDefault="00767EBC"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DC6BC1">
            <w:pPr>
              <w:pStyle w:val="a3"/>
              <w:ind w:left="0" w:firstLine="709"/>
              <w:jc w:val="both"/>
            </w:pPr>
          </w:p>
        </w:tc>
      </w:tr>
    </w:tbl>
    <w:p w:rsidR="00767EBC" w:rsidRPr="009C1DB5" w:rsidRDefault="00767EBC" w:rsidP="004F3F6F">
      <w:pPr>
        <w:pStyle w:val="a3"/>
        <w:ind w:left="0" w:firstLine="709"/>
        <w:jc w:val="both"/>
        <w:rPr>
          <w:i/>
        </w:rPr>
      </w:pPr>
    </w:p>
    <w:p w:rsidR="00767EBC" w:rsidRPr="00FE7FA0" w:rsidRDefault="00767EBC" w:rsidP="004F3F6F">
      <w:pPr>
        <w:pStyle w:val="a3"/>
        <w:ind w:left="0" w:firstLine="709"/>
        <w:jc w:val="both"/>
      </w:pPr>
    </w:p>
    <w:p w:rsidR="00B2080B" w:rsidRDefault="00B2080B" w:rsidP="00B2080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2080B" w:rsidRDefault="00B2080B" w:rsidP="00B2080B">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7EBC" w:rsidRPr="00DC11F5" w:rsidRDefault="00767EBC" w:rsidP="00D00133">
      <w:pPr>
        <w:widowControl w:val="0"/>
        <w:autoSpaceDE w:val="0"/>
        <w:autoSpaceDN w:val="0"/>
        <w:adjustRightInd w:val="0"/>
        <w:ind w:firstLine="708"/>
        <w:rPr>
          <w:b/>
          <w:bCs/>
          <w:i/>
          <w:iCs/>
          <w:highlight w:val="white"/>
        </w:rPr>
      </w:pPr>
    </w:p>
    <w:p w:rsidR="00767EBC" w:rsidRPr="003C4505" w:rsidRDefault="00767EBC"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767EBC" w:rsidRDefault="00767EBC" w:rsidP="003C4505">
      <w:pPr>
        <w:autoSpaceDE w:val="0"/>
        <w:autoSpaceDN w:val="0"/>
        <w:adjustRightInd w:val="0"/>
        <w:ind w:left="708"/>
        <w:jc w:val="both"/>
      </w:pPr>
    </w:p>
    <w:p w:rsidR="00767EBC" w:rsidRDefault="00767EBC" w:rsidP="003C4505">
      <w:pPr>
        <w:autoSpaceDE w:val="0"/>
        <w:autoSpaceDN w:val="0"/>
        <w:adjustRightInd w:val="0"/>
        <w:ind w:left="708"/>
        <w:jc w:val="both"/>
        <w:rPr>
          <w:i/>
        </w:rPr>
      </w:pPr>
      <w:r w:rsidRPr="003C4505">
        <w:rPr>
          <w:i/>
        </w:rPr>
        <w:t>7.1 Основная учебная литература:</w:t>
      </w:r>
    </w:p>
    <w:p w:rsidR="00767EBC" w:rsidRPr="00041FEF" w:rsidRDefault="00767EBC" w:rsidP="004E3023">
      <w:pPr>
        <w:rPr>
          <w:shd w:val="clear" w:color="auto" w:fill="FCFCFC"/>
        </w:rPr>
      </w:pPr>
      <w:r>
        <w:rPr>
          <w:shd w:val="clear" w:color="auto" w:fill="FCFCFC"/>
        </w:rPr>
        <w:t>1</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767EBC" w:rsidRDefault="00767EBC" w:rsidP="004E3023">
      <w:pPr>
        <w:rPr>
          <w:lang w:eastAsia="en-US"/>
        </w:rPr>
      </w:pPr>
      <w:r>
        <w:rPr>
          <w:lang w:eastAsia="en-US"/>
        </w:rPr>
        <w:t>2</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 xml:space="preserve">. </w:t>
      </w:r>
    </w:p>
    <w:p w:rsidR="00767EBC" w:rsidRDefault="00767EBC" w:rsidP="00A962EB">
      <w:r>
        <w:t>3.П</w:t>
      </w:r>
      <w:r w:rsidRPr="009C1DB5">
        <w:t>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r>
        <w:t xml:space="preserve">. </w:t>
      </w:r>
    </w:p>
    <w:p w:rsidR="00767EBC" w:rsidRPr="009C1DB5" w:rsidRDefault="00767EBC" w:rsidP="00A962EB">
      <w:r>
        <w:t>4.</w:t>
      </w: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767EBC" w:rsidRPr="00B7755B" w:rsidRDefault="00767EBC" w:rsidP="004E56F7">
      <w:pPr>
        <w:tabs>
          <w:tab w:val="left" w:pos="709"/>
          <w:tab w:val="left" w:pos="993"/>
        </w:tabs>
        <w:jc w:val="both"/>
      </w:pPr>
    </w:p>
    <w:p w:rsidR="00767EBC" w:rsidRDefault="00767EBC" w:rsidP="00F30F1C">
      <w:pPr>
        <w:pStyle w:val="a3"/>
        <w:tabs>
          <w:tab w:val="left" w:pos="1560"/>
        </w:tabs>
        <w:ind w:left="0" w:firstLine="709"/>
        <w:jc w:val="both"/>
        <w:rPr>
          <w:i/>
        </w:rPr>
      </w:pPr>
      <w:r w:rsidRPr="00773DBC">
        <w:rPr>
          <w:i/>
        </w:rPr>
        <w:t>7.2 Дополнительная учебная литература:</w:t>
      </w:r>
    </w:p>
    <w:p w:rsidR="00767EBC" w:rsidRDefault="00767EBC" w:rsidP="004E3023">
      <w:pPr>
        <w:rPr>
          <w:shd w:val="clear" w:color="auto" w:fill="FCFCFC"/>
        </w:rPr>
      </w:pPr>
      <w:r>
        <w:rPr>
          <w:lang w:eastAsia="en-US"/>
        </w:rPr>
        <w:t xml:space="preserve">1.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767EBC" w:rsidRDefault="00767EBC" w:rsidP="00A962EB">
      <w:pPr>
        <w:pStyle w:val="af4"/>
        <w:rPr>
          <w:lang w:eastAsia="en-US"/>
        </w:rPr>
      </w:pPr>
      <w:r>
        <w:rPr>
          <w:lang w:eastAsia="en-US"/>
        </w:rPr>
        <w:t>2.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 xml:space="preserve">. </w:t>
      </w:r>
    </w:p>
    <w:p w:rsidR="00767EBC" w:rsidRDefault="00767EBC" w:rsidP="00A962EB">
      <w:pPr>
        <w:pStyle w:val="af4"/>
      </w:pPr>
      <w:r>
        <w:rPr>
          <w:lang w:eastAsia="en-US"/>
        </w:rPr>
        <w:t>3.</w:t>
      </w: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r>
        <w:t xml:space="preserve">. </w:t>
      </w:r>
    </w:p>
    <w:p w:rsidR="00767EBC" w:rsidRDefault="00767EBC" w:rsidP="00A962EB">
      <w:pPr>
        <w:pStyle w:val="af4"/>
      </w:pPr>
      <w:r>
        <w:t>4.</w:t>
      </w:r>
      <w:r w:rsidRPr="009C1DB5">
        <w:t xml:space="preserve">Мандель, Б. Р. Практическая психология воспитательной деятельности в высшем учебном заведении / Б.Р. Мандель. - М.|Берлин : Директ-Медиа, 2016. - 232 с. </w:t>
      </w:r>
    </w:p>
    <w:p w:rsidR="00767EBC" w:rsidRPr="009C1DB5" w:rsidRDefault="00767EBC" w:rsidP="00A962EB">
      <w:pPr>
        <w:pStyle w:val="af4"/>
      </w:pPr>
      <w:r>
        <w:rPr>
          <w:lang w:eastAsia="en-US"/>
        </w:rPr>
        <w:t>5.</w:t>
      </w: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r>
        <w:t>.</w:t>
      </w:r>
    </w:p>
    <w:p w:rsidR="00767EBC" w:rsidRDefault="00767EBC" w:rsidP="004E56F7">
      <w:pPr>
        <w:tabs>
          <w:tab w:val="left" w:pos="993"/>
        </w:tabs>
        <w:jc w:val="both"/>
      </w:pPr>
    </w:p>
    <w:p w:rsidR="00767EBC" w:rsidRPr="003C4505" w:rsidRDefault="00767EBC" w:rsidP="003C4505">
      <w:pPr>
        <w:jc w:val="both"/>
        <w:rPr>
          <w:color w:val="000000"/>
          <w:shd w:val="clear" w:color="auto" w:fill="FCFCFC"/>
        </w:rPr>
      </w:pPr>
      <w:r>
        <w:tab/>
      </w:r>
      <w:r>
        <w:rPr>
          <w:i/>
        </w:rPr>
        <w:t>7.3.Периодичекие издания</w:t>
      </w:r>
    </w:p>
    <w:p w:rsidR="00767EBC" w:rsidRPr="005D6998" w:rsidRDefault="00767EBC"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767EBC" w:rsidRDefault="00767EBC"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767EBC" w:rsidRPr="00DC11F5" w:rsidRDefault="00767EBC" w:rsidP="0099483A">
      <w:pPr>
        <w:autoSpaceDE w:val="0"/>
        <w:autoSpaceDN w:val="0"/>
        <w:adjustRightInd w:val="0"/>
        <w:rPr>
          <w:b/>
          <w:bCs/>
        </w:rPr>
      </w:pPr>
    </w:p>
    <w:p w:rsidR="00767EBC" w:rsidRPr="00DC11F5" w:rsidRDefault="00767EBC"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767EBC" w:rsidRPr="00EC37C3" w:rsidRDefault="00767EBC"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67EBC" w:rsidRPr="00CC5C91" w:rsidRDefault="00767EBC"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767EBC" w:rsidRPr="00EC37C3" w:rsidRDefault="00767EBC"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767EBC" w:rsidRPr="00EC37C3" w:rsidRDefault="00767EBC"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767EBC" w:rsidRPr="00EC37C3" w:rsidRDefault="00945E1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767EBC" w:rsidRPr="00EC37C3">
          <w:rPr>
            <w:u w:val="single"/>
            <w:lang w:val="en-US"/>
          </w:rPr>
          <w:t>http</w:t>
        </w:r>
        <w:r w:rsidR="00767EBC" w:rsidRPr="00EC37C3">
          <w:rPr>
            <w:u w:val="single"/>
          </w:rPr>
          <w:t>://</w:t>
        </w:r>
        <w:r w:rsidR="00767EBC" w:rsidRPr="00EC37C3">
          <w:rPr>
            <w:u w:val="single"/>
            <w:lang w:val="en-US"/>
          </w:rPr>
          <w:t>www</w:t>
        </w:r>
        <w:r w:rsidR="00767EBC" w:rsidRPr="00EC37C3">
          <w:rPr>
            <w:u w:val="single"/>
          </w:rPr>
          <w:t>.</w:t>
        </w:r>
        <w:r w:rsidR="00767EBC" w:rsidRPr="00EC37C3">
          <w:rPr>
            <w:u w:val="single"/>
            <w:lang w:val="en-US"/>
          </w:rPr>
          <w:t>psy</w:t>
        </w:r>
        <w:r w:rsidR="00767EBC" w:rsidRPr="00EC37C3">
          <w:rPr>
            <w:u w:val="single"/>
          </w:rPr>
          <w:t>-</w:t>
        </w:r>
        <w:r w:rsidR="00767EBC" w:rsidRPr="00EC37C3">
          <w:rPr>
            <w:u w:val="single"/>
            <w:lang w:val="en-US"/>
          </w:rPr>
          <w:t>files</w:t>
        </w:r>
        <w:r w:rsidR="00767EBC" w:rsidRPr="00EC37C3">
          <w:rPr>
            <w:u w:val="single"/>
          </w:rPr>
          <w:t>.</w:t>
        </w:r>
        <w:r w:rsidR="00767EBC" w:rsidRPr="00EC37C3">
          <w:rPr>
            <w:u w:val="single"/>
            <w:lang w:val="en-US"/>
          </w:rPr>
          <w:t>ru</w:t>
        </w:r>
        <w:r w:rsidR="00767EBC" w:rsidRPr="00EC37C3">
          <w:rPr>
            <w:u w:val="single"/>
          </w:rPr>
          <w:t>/</w:t>
        </w:r>
      </w:hyperlink>
      <w:r w:rsidR="00767EBC" w:rsidRPr="00EC37C3">
        <w:t xml:space="preserve">: </w:t>
      </w:r>
      <w:r w:rsidR="00767EBC"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767EBC" w:rsidRDefault="00767EBC"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67EBC" w:rsidRDefault="00945E1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67EBC" w:rsidRPr="00CC5C91">
          <w:rPr>
            <w:u w:val="single"/>
            <w:lang w:val="en-US"/>
          </w:rPr>
          <w:t>http</w:t>
        </w:r>
        <w:r w:rsidR="00767EBC" w:rsidRPr="00CC5C91">
          <w:rPr>
            <w:u w:val="single"/>
          </w:rPr>
          <w:t>://</w:t>
        </w:r>
        <w:r w:rsidR="00767EBC" w:rsidRPr="00CC5C91">
          <w:rPr>
            <w:u w:val="single"/>
            <w:lang w:val="en-US"/>
          </w:rPr>
          <w:t>psychology</w:t>
        </w:r>
        <w:r w:rsidR="00767EBC" w:rsidRPr="00CC5C91">
          <w:rPr>
            <w:u w:val="single"/>
          </w:rPr>
          <w:t>.</w:t>
        </w:r>
        <w:r w:rsidR="00767EBC" w:rsidRPr="00CC5C91">
          <w:rPr>
            <w:u w:val="single"/>
            <w:lang w:val="en-US"/>
          </w:rPr>
          <w:t>net</w:t>
        </w:r>
        <w:r w:rsidR="00767EBC" w:rsidRPr="00CC5C91">
          <w:rPr>
            <w:u w:val="single"/>
          </w:rPr>
          <w:t>.</w:t>
        </w:r>
        <w:r w:rsidR="00767EBC" w:rsidRPr="00CC5C91">
          <w:rPr>
            <w:u w:val="single"/>
            <w:lang w:val="en-US"/>
          </w:rPr>
          <w:t>ru</w:t>
        </w:r>
        <w:r w:rsidR="00767EBC" w:rsidRPr="00CC5C91">
          <w:rPr>
            <w:u w:val="single"/>
          </w:rPr>
          <w:t>/</w:t>
        </w:r>
      </w:hyperlink>
      <w:r w:rsidR="00767EBC" w:rsidRPr="00D00133">
        <w:t xml:space="preserve"> </w:t>
      </w:r>
      <w:r w:rsidR="00767EBC">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67EBC" w:rsidRDefault="00945E1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767EBC" w:rsidRPr="00CC5C91">
          <w:rPr>
            <w:u w:val="single"/>
            <w:lang w:val="en-US"/>
          </w:rPr>
          <w:t>http</w:t>
        </w:r>
        <w:r w:rsidR="00767EBC" w:rsidRPr="00CC5C91">
          <w:rPr>
            <w:u w:val="single"/>
          </w:rPr>
          <w:t>://</w:t>
        </w:r>
        <w:r w:rsidR="00767EBC" w:rsidRPr="00CC5C91">
          <w:rPr>
            <w:u w:val="single"/>
            <w:lang w:val="en-US"/>
          </w:rPr>
          <w:t>psychology</w:t>
        </w:r>
        <w:r w:rsidR="00767EBC" w:rsidRPr="00CC5C91">
          <w:rPr>
            <w:u w:val="single"/>
          </w:rPr>
          <w:t>-</w:t>
        </w:r>
        <w:r w:rsidR="00767EBC" w:rsidRPr="00CC5C91">
          <w:rPr>
            <w:u w:val="single"/>
            <w:lang w:val="en-US"/>
          </w:rPr>
          <w:t>online</w:t>
        </w:r>
        <w:r w:rsidR="00767EBC" w:rsidRPr="00CC5C91">
          <w:rPr>
            <w:u w:val="single"/>
          </w:rPr>
          <w:t>.</w:t>
        </w:r>
        <w:r w:rsidR="00767EBC" w:rsidRPr="00CC5C91">
          <w:rPr>
            <w:u w:val="single"/>
            <w:lang w:val="en-US"/>
          </w:rPr>
          <w:t>net</w:t>
        </w:r>
        <w:r w:rsidR="00767EBC" w:rsidRPr="00CC5C91">
          <w:rPr>
            <w:u w:val="single"/>
          </w:rPr>
          <w:t>/</w:t>
        </w:r>
      </w:hyperlink>
      <w:r w:rsidR="00767EBC" w:rsidRPr="00D00133">
        <w:t xml:space="preserve"> </w:t>
      </w:r>
      <w:r w:rsidR="00767EBC">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67EBC" w:rsidRPr="00DC11F5" w:rsidRDefault="00767EBC" w:rsidP="00D00133">
      <w:pPr>
        <w:autoSpaceDE w:val="0"/>
        <w:autoSpaceDN w:val="0"/>
        <w:adjustRightInd w:val="0"/>
        <w:ind w:left="720"/>
        <w:rPr>
          <w:b/>
          <w:bCs/>
          <w:i/>
          <w:iCs/>
        </w:rPr>
      </w:pPr>
    </w:p>
    <w:p w:rsidR="00767EBC" w:rsidRPr="00DC11F5" w:rsidRDefault="00767EBC" w:rsidP="00DC6BC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7EBC" w:rsidRPr="00DC11F5" w:rsidRDefault="00767EB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7EBC" w:rsidRPr="00DC11F5" w:rsidRDefault="00767EBC"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67EBC" w:rsidRPr="00DC11F5" w:rsidRDefault="00767EB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7EBC" w:rsidRPr="00DC11F5" w:rsidRDefault="00767EB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7EBC" w:rsidRPr="00DC11F5" w:rsidRDefault="00767EB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7EBC" w:rsidRPr="00DC11F5" w:rsidRDefault="00767EBC"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7EBC" w:rsidRPr="00DC11F5" w:rsidRDefault="00767EB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767EBC" w:rsidRPr="00DC11F5" w:rsidRDefault="00767EB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67EBC" w:rsidRPr="00DC11F5" w:rsidRDefault="00767EBC" w:rsidP="00D00133">
      <w:pPr>
        <w:autoSpaceDE w:val="0"/>
        <w:autoSpaceDN w:val="0"/>
        <w:adjustRightInd w:val="0"/>
        <w:jc w:val="both"/>
      </w:pPr>
    </w:p>
    <w:p w:rsidR="00767EBC" w:rsidRPr="00DC11F5" w:rsidRDefault="00767EBC" w:rsidP="00DC6BC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7EBC" w:rsidRDefault="00767EBC" w:rsidP="00D53001">
      <w:pPr>
        <w:pStyle w:val="a3"/>
      </w:pPr>
      <w:r>
        <w:t xml:space="preserve">1.Операционная система Windows. </w:t>
      </w:r>
    </w:p>
    <w:p w:rsidR="00767EBC" w:rsidRDefault="00767EBC" w:rsidP="00D53001">
      <w:pPr>
        <w:pStyle w:val="a3"/>
      </w:pPr>
      <w:r>
        <w:t xml:space="preserve">2. Интернет-браузер Internet Explorer (или любой другой). </w:t>
      </w:r>
    </w:p>
    <w:p w:rsidR="00767EBC" w:rsidRDefault="00767EBC" w:rsidP="00D53001">
      <w:pPr>
        <w:pStyle w:val="a3"/>
      </w:pPr>
      <w:r>
        <w:t xml:space="preserve">3. Офисный пакет Microsoft Office 2007 и выше. </w:t>
      </w:r>
    </w:p>
    <w:p w:rsidR="00767EBC" w:rsidRPr="00D53001" w:rsidRDefault="00767EBC" w:rsidP="00D53001">
      <w:pPr>
        <w:ind w:firstLine="708"/>
      </w:pPr>
      <w:r>
        <w:t xml:space="preserve">4.Электронная библиотечная система </w:t>
      </w:r>
      <w:r>
        <w:rPr>
          <w:lang w:val="en-US"/>
        </w:rPr>
        <w:t>IPRbooks</w:t>
      </w:r>
      <w:r w:rsidRPr="00225DB4">
        <w:t xml:space="preserve">   </w:t>
      </w:r>
      <w:hyperlink r:id="rId20" w:history="1">
        <w:r w:rsidRPr="00D53001">
          <w:rPr>
            <w:rStyle w:val="a6"/>
            <w:color w:val="auto"/>
            <w:u w:val="none"/>
            <w:shd w:val="clear" w:color="auto" w:fill="FFFFFF"/>
          </w:rPr>
          <w:t>www.iprbookshop.ru</w:t>
        </w:r>
      </w:hyperlink>
      <w:r w:rsidRPr="00D53001">
        <w:t xml:space="preserve"> </w:t>
      </w:r>
    </w:p>
    <w:p w:rsidR="00767EBC" w:rsidRDefault="00767EBC" w:rsidP="00D53001">
      <w:pPr>
        <w:ind w:firstLine="708"/>
      </w:pPr>
      <w:r>
        <w:t>5. Информационно-справочные системы: КонсультантПлюс</w:t>
      </w:r>
    </w:p>
    <w:p w:rsidR="00767EBC" w:rsidRPr="00DC11F5" w:rsidRDefault="00767EBC" w:rsidP="00292248">
      <w:pPr>
        <w:autoSpaceDE w:val="0"/>
        <w:autoSpaceDN w:val="0"/>
        <w:adjustRightInd w:val="0"/>
        <w:jc w:val="both"/>
        <w:rPr>
          <w:b/>
          <w:bCs/>
          <w:i/>
          <w:iCs/>
        </w:rPr>
      </w:pPr>
    </w:p>
    <w:p w:rsidR="00767EBC" w:rsidRPr="00DC11F5" w:rsidRDefault="00767EB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67EBC" w:rsidRPr="00DC11F5" w:rsidRDefault="00767EBC" w:rsidP="00292248">
      <w:pPr>
        <w:ind w:left="720"/>
        <w:contextualSpacing/>
        <w:jc w:val="both"/>
      </w:pPr>
      <w:r w:rsidRPr="00DC11F5">
        <w:t>1.Проектор, ноутбук</w:t>
      </w:r>
    </w:p>
    <w:p w:rsidR="00767EBC" w:rsidRPr="00DC11F5" w:rsidRDefault="00767EBC" w:rsidP="00292248">
      <w:pPr>
        <w:ind w:left="720"/>
        <w:contextualSpacing/>
        <w:jc w:val="both"/>
      </w:pPr>
      <w:r w:rsidRPr="00DC11F5">
        <w:t xml:space="preserve">2.Проекционный экран </w:t>
      </w:r>
    </w:p>
    <w:p w:rsidR="00767EBC" w:rsidRPr="00DC11F5" w:rsidRDefault="00767EBC" w:rsidP="00292248">
      <w:pPr>
        <w:ind w:left="720"/>
        <w:contextualSpacing/>
        <w:jc w:val="both"/>
      </w:pPr>
      <w:r w:rsidRPr="00DC11F5">
        <w:t>3.Колонки</w:t>
      </w:r>
    </w:p>
    <w:p w:rsidR="00767EBC" w:rsidRPr="00DC11F5" w:rsidRDefault="00767EBC" w:rsidP="00292248">
      <w:pPr>
        <w:autoSpaceDE w:val="0"/>
        <w:autoSpaceDN w:val="0"/>
        <w:adjustRightInd w:val="0"/>
      </w:pPr>
    </w:p>
    <w:p w:rsidR="00767EBC" w:rsidRPr="00DC11F5" w:rsidRDefault="00767EBC" w:rsidP="00DC6BC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7EBC" w:rsidRPr="00DC11F5" w:rsidRDefault="00767EB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7EBC" w:rsidRPr="00DC11F5" w:rsidRDefault="00767EB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7EBC" w:rsidRPr="00DC11F5" w:rsidRDefault="00767EBC" w:rsidP="00034A75">
      <w:pPr>
        <w:tabs>
          <w:tab w:val="center" w:pos="4536"/>
          <w:tab w:val="right" w:pos="9072"/>
        </w:tabs>
        <w:ind w:firstLine="709"/>
        <w:jc w:val="both"/>
      </w:pPr>
    </w:p>
    <w:p w:rsidR="00767EBC" w:rsidRPr="00DC11F5" w:rsidRDefault="00767EB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67EBC" w:rsidRPr="00DC11F5" w:rsidRDefault="00767EB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7EBC" w:rsidRPr="00DC11F5" w:rsidRDefault="00767EBC" w:rsidP="00D00133">
      <w:pPr>
        <w:tabs>
          <w:tab w:val="center" w:pos="4536"/>
          <w:tab w:val="right" w:pos="9072"/>
        </w:tabs>
        <w:autoSpaceDE w:val="0"/>
        <w:autoSpaceDN w:val="0"/>
        <w:adjustRightInd w:val="0"/>
      </w:pPr>
      <w:r w:rsidRPr="00DC11F5">
        <w:t>- практические  занятия;</w:t>
      </w:r>
    </w:p>
    <w:p w:rsidR="00767EBC" w:rsidRPr="00DC11F5" w:rsidRDefault="00767EBC" w:rsidP="00D00133">
      <w:pPr>
        <w:tabs>
          <w:tab w:val="center" w:pos="4536"/>
          <w:tab w:val="right" w:pos="9072"/>
        </w:tabs>
        <w:autoSpaceDE w:val="0"/>
        <w:autoSpaceDN w:val="0"/>
        <w:adjustRightInd w:val="0"/>
      </w:pPr>
      <w:r w:rsidRPr="00DC11F5">
        <w:t>- контрольные опросы;</w:t>
      </w:r>
    </w:p>
    <w:p w:rsidR="00767EBC" w:rsidRPr="00DC11F5" w:rsidRDefault="00767EBC" w:rsidP="00D00133">
      <w:pPr>
        <w:tabs>
          <w:tab w:val="center" w:pos="4536"/>
          <w:tab w:val="right" w:pos="9072"/>
        </w:tabs>
        <w:autoSpaceDE w:val="0"/>
        <w:autoSpaceDN w:val="0"/>
        <w:adjustRightInd w:val="0"/>
      </w:pPr>
      <w:r w:rsidRPr="00DC11F5">
        <w:t>- консультации;</w:t>
      </w:r>
    </w:p>
    <w:p w:rsidR="00767EBC" w:rsidRPr="00DC11F5" w:rsidRDefault="00767EBC" w:rsidP="00D00133">
      <w:pPr>
        <w:tabs>
          <w:tab w:val="center" w:pos="4536"/>
          <w:tab w:val="right" w:pos="9072"/>
        </w:tabs>
        <w:autoSpaceDE w:val="0"/>
        <w:autoSpaceDN w:val="0"/>
        <w:adjustRightInd w:val="0"/>
      </w:pPr>
      <w:r w:rsidRPr="00DC11F5">
        <w:t>- самостоятельная работа с учебной литературой;</w:t>
      </w:r>
    </w:p>
    <w:p w:rsidR="00767EBC" w:rsidRPr="00DC11F5" w:rsidRDefault="00767EBC" w:rsidP="00D00133">
      <w:pPr>
        <w:tabs>
          <w:tab w:val="center" w:pos="4536"/>
          <w:tab w:val="right" w:pos="9072"/>
        </w:tabs>
        <w:autoSpaceDE w:val="0"/>
        <w:autoSpaceDN w:val="0"/>
        <w:adjustRightInd w:val="0"/>
      </w:pPr>
      <w:r w:rsidRPr="00DC11F5">
        <w:t>- подготовка и обсуждение рефератов, презентаций;</w:t>
      </w:r>
    </w:p>
    <w:p w:rsidR="00767EBC" w:rsidRPr="00DC11F5" w:rsidRDefault="00767EBC" w:rsidP="00D00133">
      <w:pPr>
        <w:tabs>
          <w:tab w:val="center" w:pos="4536"/>
          <w:tab w:val="right" w:pos="9072"/>
        </w:tabs>
        <w:autoSpaceDE w:val="0"/>
        <w:autoSpaceDN w:val="0"/>
        <w:adjustRightInd w:val="0"/>
      </w:pPr>
      <w:r w:rsidRPr="00DC11F5">
        <w:t>- тестирование по основным темам дисциплины.</w:t>
      </w:r>
    </w:p>
    <w:p w:rsidR="00767EBC" w:rsidRPr="00DC11F5" w:rsidRDefault="00767EBC" w:rsidP="00D00133">
      <w:pPr>
        <w:tabs>
          <w:tab w:val="center" w:pos="4536"/>
          <w:tab w:val="right" w:pos="9072"/>
        </w:tabs>
        <w:autoSpaceDE w:val="0"/>
        <w:autoSpaceDN w:val="0"/>
        <w:adjustRightInd w:val="0"/>
        <w:rPr>
          <w:b/>
          <w:bCs/>
        </w:rPr>
      </w:pPr>
    </w:p>
    <w:p w:rsidR="00767EBC" w:rsidRPr="00DC11F5" w:rsidRDefault="00767EB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7EBC" w:rsidRPr="00DC11F5" w:rsidRDefault="00767EB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7EBC" w:rsidRPr="00DC11F5" w:rsidRDefault="00767EBC"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67EBC" w:rsidRPr="00DC11F5" w:rsidRDefault="00767EBC"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67EBC" w:rsidRPr="00DC11F5" w:rsidRDefault="00767EBC" w:rsidP="00D00133">
      <w:pPr>
        <w:tabs>
          <w:tab w:val="center" w:pos="4536"/>
          <w:tab w:val="right" w:pos="9072"/>
        </w:tabs>
        <w:autoSpaceDE w:val="0"/>
        <w:autoSpaceDN w:val="0"/>
        <w:adjustRightInd w:val="0"/>
      </w:pPr>
      <w:r w:rsidRPr="00DC11F5">
        <w:rPr>
          <w:i/>
          <w:iCs/>
        </w:rPr>
        <w:t>- ролевая игра;</w:t>
      </w:r>
    </w:p>
    <w:p w:rsidR="00767EBC" w:rsidRPr="00DC11F5" w:rsidRDefault="00767EBC" w:rsidP="00D00133">
      <w:pPr>
        <w:tabs>
          <w:tab w:val="center" w:pos="4536"/>
          <w:tab w:val="right" w:pos="9072"/>
        </w:tabs>
        <w:autoSpaceDE w:val="0"/>
        <w:autoSpaceDN w:val="0"/>
        <w:adjustRightInd w:val="0"/>
        <w:rPr>
          <w:i/>
          <w:iCs/>
        </w:rPr>
      </w:pPr>
      <w:r w:rsidRPr="00DC11F5">
        <w:rPr>
          <w:i/>
          <w:iCs/>
        </w:rPr>
        <w:t>- творческие задания;</w:t>
      </w:r>
    </w:p>
    <w:p w:rsidR="00767EBC" w:rsidRPr="00DC11F5" w:rsidRDefault="00767EBC" w:rsidP="00D00133">
      <w:pPr>
        <w:tabs>
          <w:tab w:val="center" w:pos="4536"/>
          <w:tab w:val="right" w:pos="9072"/>
        </w:tabs>
        <w:autoSpaceDE w:val="0"/>
        <w:autoSpaceDN w:val="0"/>
        <w:adjustRightInd w:val="0"/>
        <w:rPr>
          <w:i/>
          <w:iCs/>
        </w:rPr>
      </w:pPr>
      <w:r w:rsidRPr="00DC11F5">
        <w:rPr>
          <w:i/>
          <w:iCs/>
        </w:rPr>
        <w:t>- сообщения с анализом;</w:t>
      </w:r>
    </w:p>
    <w:p w:rsidR="00767EBC" w:rsidRPr="00DC11F5" w:rsidRDefault="00767EBC" w:rsidP="00D00133">
      <w:pPr>
        <w:tabs>
          <w:tab w:val="center" w:pos="4536"/>
          <w:tab w:val="right" w:pos="9072"/>
        </w:tabs>
        <w:autoSpaceDE w:val="0"/>
        <w:autoSpaceDN w:val="0"/>
        <w:adjustRightInd w:val="0"/>
        <w:jc w:val="both"/>
        <w:rPr>
          <w:i/>
          <w:iCs/>
        </w:rPr>
      </w:pPr>
      <w:r w:rsidRPr="00824E77">
        <w:rPr>
          <w:i/>
          <w:iCs/>
        </w:rPr>
        <w:t>-</w:t>
      </w:r>
      <w:r w:rsidRPr="00DC11F5">
        <w:rPr>
          <w:i/>
          <w:iCs/>
        </w:rPr>
        <w:t xml:space="preserve"> дискуссия.</w:t>
      </w:r>
    </w:p>
    <w:p w:rsidR="00767EBC" w:rsidRPr="00DC11F5" w:rsidRDefault="00767EBC"/>
    <w:p w:rsidR="00767EBC" w:rsidRPr="00DC11F5"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p w:rsidR="00767EBC" w:rsidRDefault="00767EBC" w:rsidP="00FC3B95">
      <w:pPr>
        <w:autoSpaceDE w:val="0"/>
        <w:autoSpaceDN w:val="0"/>
        <w:adjustRightInd w:val="0"/>
        <w:jc w:val="right"/>
      </w:pPr>
    </w:p>
    <w:p w:rsidR="00767EBC" w:rsidRDefault="00767EBC" w:rsidP="00FC3B95">
      <w:pPr>
        <w:autoSpaceDE w:val="0"/>
        <w:autoSpaceDN w:val="0"/>
        <w:adjustRightInd w:val="0"/>
        <w:jc w:val="right"/>
      </w:pPr>
    </w:p>
    <w:p w:rsidR="00767EBC" w:rsidRDefault="00767EBC" w:rsidP="00FC3B95">
      <w:pPr>
        <w:autoSpaceDE w:val="0"/>
        <w:autoSpaceDN w:val="0"/>
        <w:adjustRightInd w:val="0"/>
        <w:jc w:val="right"/>
      </w:pPr>
    </w:p>
    <w:p w:rsidR="00767EBC" w:rsidRDefault="00767EBC" w:rsidP="00FC3B95">
      <w:pPr>
        <w:autoSpaceDE w:val="0"/>
        <w:autoSpaceDN w:val="0"/>
        <w:adjustRightInd w:val="0"/>
        <w:jc w:val="right"/>
      </w:pPr>
    </w:p>
    <w:p w:rsidR="00767EBC" w:rsidRDefault="00767EBC" w:rsidP="00FC3B95">
      <w:pPr>
        <w:autoSpaceDE w:val="0"/>
        <w:autoSpaceDN w:val="0"/>
        <w:adjustRightInd w:val="0"/>
        <w:jc w:val="right"/>
      </w:pPr>
    </w:p>
    <w:p w:rsidR="00767EBC" w:rsidRDefault="00767EBC" w:rsidP="00FC3B95">
      <w:pPr>
        <w:autoSpaceDE w:val="0"/>
        <w:autoSpaceDN w:val="0"/>
        <w:adjustRightInd w:val="0"/>
        <w:jc w:val="right"/>
      </w:pPr>
    </w:p>
    <w:p w:rsidR="00767EBC" w:rsidRDefault="00767EBC" w:rsidP="00FC3B95">
      <w:pPr>
        <w:autoSpaceDE w:val="0"/>
        <w:autoSpaceDN w:val="0"/>
        <w:adjustRightInd w:val="0"/>
        <w:jc w:val="right"/>
      </w:pPr>
    </w:p>
    <w:p w:rsidR="00767EBC" w:rsidRPr="00DC11F5" w:rsidRDefault="00767EBC" w:rsidP="00FC3B95">
      <w:pPr>
        <w:autoSpaceDE w:val="0"/>
        <w:autoSpaceDN w:val="0"/>
        <w:adjustRightInd w:val="0"/>
        <w:jc w:val="right"/>
      </w:pPr>
      <w:r w:rsidRPr="00DC11F5">
        <w:t xml:space="preserve">Приложение </w:t>
      </w:r>
    </w:p>
    <w:p w:rsidR="00767EBC" w:rsidRPr="00DC11F5" w:rsidRDefault="00767EBC" w:rsidP="00FC3B95">
      <w:pPr>
        <w:autoSpaceDE w:val="0"/>
        <w:autoSpaceDN w:val="0"/>
        <w:adjustRightInd w:val="0"/>
        <w:jc w:val="right"/>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pPr>
    </w:p>
    <w:p w:rsidR="00767EBC" w:rsidRPr="00DC11F5" w:rsidRDefault="00767EBC" w:rsidP="00FC3B95">
      <w:pPr>
        <w:autoSpaceDE w:val="0"/>
        <w:autoSpaceDN w:val="0"/>
        <w:adjustRightInd w:val="0"/>
        <w:jc w:val="right"/>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rPr>
          <w:b/>
          <w:bCs/>
        </w:rPr>
      </w:pPr>
      <w:r w:rsidRPr="00DC11F5">
        <w:rPr>
          <w:b/>
          <w:bCs/>
        </w:rPr>
        <w:t xml:space="preserve">ФОНД ОЦЕНОЧНЫХ СРЕДСТВ </w:t>
      </w:r>
    </w:p>
    <w:p w:rsidR="00767EBC" w:rsidRPr="00DC11F5" w:rsidRDefault="00767EBC" w:rsidP="00FC3B95">
      <w:pPr>
        <w:autoSpaceDE w:val="0"/>
        <w:autoSpaceDN w:val="0"/>
        <w:adjustRightInd w:val="0"/>
        <w:jc w:val="center"/>
        <w:rPr>
          <w:b/>
          <w:bCs/>
        </w:rPr>
      </w:pPr>
      <w:r w:rsidRPr="00DC11F5">
        <w:rPr>
          <w:b/>
          <w:bCs/>
        </w:rPr>
        <w:t>ДЛЯ ПРОВЕДЕНИЯ ПРОМЕЖУТОЧНОЙ АТТЕСТАЦИИ</w:t>
      </w:r>
    </w:p>
    <w:p w:rsidR="00767EBC" w:rsidRPr="00DC11F5" w:rsidRDefault="00767EBC" w:rsidP="00FC3B95">
      <w:pPr>
        <w:autoSpaceDE w:val="0"/>
        <w:autoSpaceDN w:val="0"/>
        <w:adjustRightInd w:val="0"/>
        <w:jc w:val="center"/>
        <w:rPr>
          <w:b/>
          <w:bCs/>
        </w:rPr>
      </w:pPr>
      <w:r w:rsidRPr="00DC11F5">
        <w:rPr>
          <w:b/>
          <w:bCs/>
        </w:rPr>
        <w:t>ПО ДИСЦИПЛИНЕ</w:t>
      </w:r>
    </w:p>
    <w:p w:rsidR="00767EBC" w:rsidRPr="00DC11F5" w:rsidRDefault="00767EBC" w:rsidP="00FC3B95">
      <w:pPr>
        <w:autoSpaceDE w:val="0"/>
        <w:autoSpaceDN w:val="0"/>
        <w:adjustRightInd w:val="0"/>
        <w:jc w:val="center"/>
        <w:rPr>
          <w:b/>
          <w:bCs/>
        </w:rPr>
      </w:pPr>
    </w:p>
    <w:p w:rsidR="00767EBC" w:rsidRPr="00DC11F5" w:rsidRDefault="00767EBC" w:rsidP="00FC3B95">
      <w:pPr>
        <w:autoSpaceDE w:val="0"/>
        <w:autoSpaceDN w:val="0"/>
        <w:adjustRightInd w:val="0"/>
        <w:jc w:val="center"/>
        <w:rPr>
          <w:b/>
          <w:bCs/>
        </w:rPr>
      </w:pPr>
    </w:p>
    <w:p w:rsidR="00767EBC" w:rsidRPr="00DC11F5" w:rsidRDefault="00767EBC" w:rsidP="00FC3B95">
      <w:pPr>
        <w:tabs>
          <w:tab w:val="left" w:leader="underscore" w:pos="9856"/>
        </w:tabs>
        <w:autoSpaceDE w:val="0"/>
        <w:autoSpaceDN w:val="0"/>
        <w:adjustRightInd w:val="0"/>
        <w:jc w:val="center"/>
        <w:rPr>
          <w:b/>
          <w:bCs/>
        </w:rPr>
      </w:pPr>
      <w:r w:rsidRPr="00DC11F5">
        <w:rPr>
          <w:b/>
          <w:bCs/>
        </w:rPr>
        <w:t>«</w:t>
      </w:r>
      <w:r>
        <w:rPr>
          <w:b/>
          <w:bCs/>
        </w:rPr>
        <w:t>Психологическое просвещение субъектов образовательного процесса</w:t>
      </w:r>
      <w:r w:rsidRPr="00DC11F5">
        <w:rPr>
          <w:b/>
          <w:bCs/>
        </w:rPr>
        <w:t>»</w:t>
      </w: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Default="00767EBC" w:rsidP="00FC3B95">
      <w:pPr>
        <w:autoSpaceDE w:val="0"/>
        <w:autoSpaceDN w:val="0"/>
        <w:adjustRightInd w:val="0"/>
        <w:jc w:val="center"/>
      </w:pPr>
    </w:p>
    <w:p w:rsidR="00767EBC" w:rsidRPr="00DC11F5" w:rsidRDefault="00767EBC" w:rsidP="00DC6BC1">
      <w:pPr>
        <w:numPr>
          <w:ilvl w:val="0"/>
          <w:numId w:val="8"/>
        </w:numPr>
        <w:jc w:val="both"/>
        <w:rPr>
          <w:b/>
        </w:rPr>
      </w:pPr>
      <w:r w:rsidRPr="00DC11F5">
        <w:rPr>
          <w:b/>
        </w:rPr>
        <w:t>Паспорт компетенций</w:t>
      </w:r>
    </w:p>
    <w:p w:rsidR="00767EBC" w:rsidRPr="00DC11F5" w:rsidRDefault="00767EB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7EBC" w:rsidRPr="00DC11F5">
        <w:trPr>
          <w:trHeight w:val="726"/>
        </w:trPr>
        <w:tc>
          <w:tcPr>
            <w:tcW w:w="2093" w:type="dxa"/>
          </w:tcPr>
          <w:p w:rsidR="00767EBC" w:rsidRPr="00DC11F5" w:rsidRDefault="00767EBC" w:rsidP="00A96FF5">
            <w:pPr>
              <w:widowControl w:val="0"/>
              <w:contextualSpacing/>
              <w:jc w:val="both"/>
            </w:pPr>
            <w:r w:rsidRPr="00DC11F5">
              <w:t>Код оцениваемой компетенции (или её части)</w:t>
            </w:r>
          </w:p>
        </w:tc>
        <w:tc>
          <w:tcPr>
            <w:tcW w:w="1843" w:type="dxa"/>
          </w:tcPr>
          <w:p w:rsidR="00767EBC" w:rsidRPr="00DC11F5" w:rsidRDefault="00767EBC" w:rsidP="00A96FF5">
            <w:pPr>
              <w:widowControl w:val="0"/>
              <w:contextualSpacing/>
              <w:jc w:val="both"/>
            </w:pPr>
            <w:r w:rsidRPr="00DC11F5">
              <w:t xml:space="preserve">Вид контроля </w:t>
            </w:r>
          </w:p>
        </w:tc>
        <w:tc>
          <w:tcPr>
            <w:tcW w:w="5953" w:type="dxa"/>
          </w:tcPr>
          <w:p w:rsidR="00767EBC" w:rsidRPr="00DC11F5" w:rsidRDefault="00767EBC" w:rsidP="00A96FF5">
            <w:pPr>
              <w:widowControl w:val="0"/>
              <w:contextualSpacing/>
              <w:jc w:val="both"/>
            </w:pPr>
            <w:r w:rsidRPr="00DC11F5">
              <w:t>Компонент фонда оценочных средств</w:t>
            </w:r>
          </w:p>
        </w:tc>
      </w:tr>
      <w:tr w:rsidR="00767EBC" w:rsidRPr="00DC11F5">
        <w:trPr>
          <w:trHeight w:val="242"/>
        </w:trPr>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r>
              <w:t>ПК-2</w:t>
            </w:r>
          </w:p>
        </w:tc>
        <w:tc>
          <w:tcPr>
            <w:tcW w:w="1843" w:type="dxa"/>
          </w:tcPr>
          <w:p w:rsidR="00767EBC" w:rsidRPr="00DC11F5" w:rsidRDefault="00767EBC" w:rsidP="00A96FF5">
            <w:pPr>
              <w:widowControl w:val="0"/>
              <w:contextualSpacing/>
              <w:jc w:val="both"/>
            </w:pPr>
            <w:r w:rsidRPr="00DC11F5">
              <w:t>письменный</w:t>
            </w:r>
          </w:p>
        </w:tc>
        <w:tc>
          <w:tcPr>
            <w:tcW w:w="5953" w:type="dxa"/>
          </w:tcPr>
          <w:p w:rsidR="00767EBC" w:rsidRPr="00DC11F5" w:rsidRDefault="00767EBC" w:rsidP="00A96FF5">
            <w:pPr>
              <w:tabs>
                <w:tab w:val="left" w:pos="5700"/>
              </w:tabs>
            </w:pPr>
            <w:r w:rsidRPr="00F61670">
              <w:t>Проблемно-аналитическое задание № 1, проблемно-аналитическое задание №</w:t>
            </w:r>
            <w:r>
              <w:t>2</w:t>
            </w:r>
            <w:r w:rsidRPr="00F61670">
              <w:t>, творческое задание №</w:t>
            </w:r>
            <w:r>
              <w:t>3</w:t>
            </w:r>
          </w:p>
        </w:tc>
      </w:tr>
      <w:tr w:rsidR="00767EBC" w:rsidRPr="00DC11F5">
        <w:trPr>
          <w:trHeight w:val="242"/>
        </w:trPr>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r>
              <w:t>ПК-2</w:t>
            </w:r>
          </w:p>
        </w:tc>
        <w:tc>
          <w:tcPr>
            <w:tcW w:w="1843" w:type="dxa"/>
          </w:tcPr>
          <w:p w:rsidR="00767EBC" w:rsidRPr="00DC11F5" w:rsidRDefault="00767EBC" w:rsidP="00A96FF5">
            <w:pPr>
              <w:widowControl w:val="0"/>
              <w:contextualSpacing/>
              <w:jc w:val="both"/>
            </w:pPr>
            <w:r w:rsidRPr="00DC11F5">
              <w:t>письменный</w:t>
            </w:r>
          </w:p>
        </w:tc>
        <w:tc>
          <w:tcPr>
            <w:tcW w:w="5953" w:type="dxa"/>
          </w:tcPr>
          <w:p w:rsidR="00767EBC" w:rsidRDefault="00767EBC" w:rsidP="00CE6C48">
            <w:pPr>
              <w:tabs>
                <w:tab w:val="left" w:pos="5700"/>
              </w:tabs>
            </w:pPr>
            <w:r w:rsidRPr="00F61670">
              <w:t xml:space="preserve">Решение ситуационных задач, </w:t>
            </w:r>
          </w:p>
          <w:p w:rsidR="00767EBC" w:rsidRPr="00DC11F5" w:rsidRDefault="00767EBC" w:rsidP="00CE6C48">
            <w:pPr>
              <w:tabs>
                <w:tab w:val="left" w:pos="5700"/>
              </w:tabs>
            </w:pPr>
            <w:r w:rsidRPr="00F61670">
              <w:t>творческое задание №</w:t>
            </w:r>
            <w:r>
              <w:t>1</w:t>
            </w:r>
          </w:p>
        </w:tc>
      </w:tr>
      <w:tr w:rsidR="00767EBC" w:rsidRPr="00DC11F5">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pPr>
              <w:widowControl w:val="0"/>
              <w:contextualSpacing/>
              <w:jc w:val="both"/>
            </w:pPr>
            <w:r>
              <w:t>ПК-2</w:t>
            </w:r>
          </w:p>
        </w:tc>
        <w:tc>
          <w:tcPr>
            <w:tcW w:w="1843" w:type="dxa"/>
          </w:tcPr>
          <w:p w:rsidR="00767EBC" w:rsidRPr="00DC11F5" w:rsidRDefault="00767EBC" w:rsidP="00A96FF5">
            <w:r w:rsidRPr="00DC11F5">
              <w:t>письменный</w:t>
            </w:r>
          </w:p>
        </w:tc>
        <w:tc>
          <w:tcPr>
            <w:tcW w:w="5953" w:type="dxa"/>
          </w:tcPr>
          <w:p w:rsidR="00767EBC" w:rsidRPr="00DC11F5" w:rsidRDefault="00767EBC" w:rsidP="00A96FF5">
            <w:r w:rsidRPr="00DC11F5">
              <w:t xml:space="preserve">Тест </w:t>
            </w:r>
          </w:p>
        </w:tc>
      </w:tr>
      <w:tr w:rsidR="00767EBC" w:rsidRPr="00DC11F5">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pPr>
              <w:widowControl w:val="0"/>
              <w:contextualSpacing/>
              <w:jc w:val="both"/>
            </w:pPr>
            <w:r>
              <w:t>ПК-2</w:t>
            </w:r>
          </w:p>
        </w:tc>
        <w:tc>
          <w:tcPr>
            <w:tcW w:w="1843" w:type="dxa"/>
          </w:tcPr>
          <w:p w:rsidR="00767EBC" w:rsidRPr="00DC11F5" w:rsidRDefault="00767EBC" w:rsidP="00A96FF5">
            <w:r w:rsidRPr="00DC11F5">
              <w:t>устный</w:t>
            </w:r>
          </w:p>
        </w:tc>
        <w:tc>
          <w:tcPr>
            <w:tcW w:w="5953" w:type="dxa"/>
          </w:tcPr>
          <w:p w:rsidR="00767EBC" w:rsidRPr="00DC11F5" w:rsidRDefault="00767EBC" w:rsidP="00A96FF5">
            <w:r w:rsidRPr="00DC11F5">
              <w:t xml:space="preserve">Вопросы к </w:t>
            </w:r>
            <w:r>
              <w:t xml:space="preserve">зачету </w:t>
            </w:r>
          </w:p>
        </w:tc>
      </w:tr>
    </w:tbl>
    <w:p w:rsidR="00767EBC" w:rsidRPr="00DC11F5" w:rsidRDefault="00767EBC" w:rsidP="00FC3B95">
      <w:pPr>
        <w:ind w:firstLine="567"/>
        <w:jc w:val="both"/>
      </w:pPr>
    </w:p>
    <w:p w:rsidR="00767EBC" w:rsidRPr="00DC11F5" w:rsidRDefault="00767EBC" w:rsidP="00FC3B95">
      <w:pPr>
        <w:jc w:val="both"/>
        <w:rPr>
          <w:b/>
          <w:lang w:eastAsia="en-US"/>
        </w:rPr>
      </w:pPr>
      <w:r w:rsidRPr="00DC11F5">
        <w:rPr>
          <w:b/>
          <w:lang w:eastAsia="en-US"/>
        </w:rPr>
        <w:t>2.Критерии освоения компетенций</w:t>
      </w:r>
    </w:p>
    <w:p w:rsidR="00767EBC" w:rsidRPr="00DC11F5" w:rsidRDefault="00767EBC" w:rsidP="00FC3B95">
      <w:pPr>
        <w:jc w:val="both"/>
        <w:rPr>
          <w:lang w:eastAsia="en-US"/>
        </w:rPr>
      </w:pPr>
    </w:p>
    <w:p w:rsidR="00767EBC" w:rsidRPr="00DC11F5" w:rsidRDefault="00767EB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7EBC" w:rsidRDefault="00767EBC" w:rsidP="00FC3B95">
      <w:pPr>
        <w:jc w:val="center"/>
        <w:rPr>
          <w:b/>
          <w:bCs/>
          <w:lang w:eastAsia="en-US"/>
        </w:rPr>
      </w:pPr>
    </w:p>
    <w:p w:rsidR="00767EBC" w:rsidRDefault="00767EB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67EBC" w:rsidRPr="00BF46C4" w:rsidRDefault="00767E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4007"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Отлично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7EBC" w:rsidRPr="00BF46C4" w:rsidRDefault="00767EBC" w:rsidP="006A0271">
            <w:pPr>
              <w:rPr>
                <w:bCs/>
                <w:lang w:eastAsia="en-US"/>
              </w:rPr>
            </w:pPr>
            <w:r w:rsidRPr="00BF46C4">
              <w:rPr>
                <w:bCs/>
                <w:lang w:eastAsia="en-US"/>
              </w:rPr>
              <w:t>- делает квалифицированные выводы и обобщения;</w:t>
            </w:r>
          </w:p>
          <w:p w:rsidR="00767EBC" w:rsidRPr="00BF46C4" w:rsidRDefault="00767EBC" w:rsidP="006A0271">
            <w:pPr>
              <w:rPr>
                <w:bCs/>
                <w:lang w:eastAsia="en-US"/>
              </w:rPr>
            </w:pPr>
            <w:r w:rsidRPr="00BF46C4">
              <w:rPr>
                <w:bCs/>
                <w:lang w:eastAsia="en-US"/>
              </w:rPr>
              <w:t>- владеет на высококвалифицированном уровне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Хорошо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67EBC" w:rsidRPr="00BF46C4" w:rsidRDefault="00767EBC" w:rsidP="006A0271">
            <w:pPr>
              <w:rPr>
                <w:bCs/>
                <w:lang w:eastAsia="en-US"/>
              </w:rPr>
            </w:pPr>
            <w:r w:rsidRPr="00BF46C4">
              <w:rPr>
                <w:bCs/>
                <w:lang w:eastAsia="en-US"/>
              </w:rPr>
              <w:t>- затрудняется в формулировании квалифицированных выводов и обобщений;</w:t>
            </w:r>
          </w:p>
          <w:p w:rsidR="00767EBC" w:rsidRPr="00BF46C4" w:rsidRDefault="00767EBC" w:rsidP="006A0271">
            <w:pPr>
              <w:rPr>
                <w:bCs/>
                <w:lang w:eastAsia="en-US"/>
              </w:rPr>
            </w:pPr>
            <w:r w:rsidRPr="00BF46C4">
              <w:rPr>
                <w:bCs/>
                <w:lang w:eastAsia="en-US"/>
              </w:rPr>
              <w:t>- владеет на достаточном уровне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Удовлетворительно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67EBC" w:rsidRPr="00BF46C4" w:rsidRDefault="00767EBC" w:rsidP="006A0271">
            <w:pPr>
              <w:rPr>
                <w:bCs/>
                <w:lang w:eastAsia="en-US"/>
              </w:rPr>
            </w:pPr>
            <w:r w:rsidRPr="00BF46C4">
              <w:rPr>
                <w:bCs/>
                <w:lang w:eastAsia="en-US"/>
              </w:rPr>
              <w:t>- показывает недостаточность знаний основной и дополнительной литературы;</w:t>
            </w:r>
          </w:p>
          <w:p w:rsidR="00767EBC" w:rsidRPr="00BF46C4" w:rsidRDefault="00767EBC" w:rsidP="006A0271">
            <w:pPr>
              <w:rPr>
                <w:bCs/>
                <w:lang w:eastAsia="en-US"/>
              </w:rPr>
            </w:pPr>
            <w:r w:rsidRPr="00BF46C4">
              <w:rPr>
                <w:bCs/>
                <w:lang w:eastAsia="en-US"/>
              </w:rPr>
              <w:t>- слабо аргументирует научные положения;</w:t>
            </w:r>
          </w:p>
          <w:p w:rsidR="00767EBC" w:rsidRPr="00BF46C4" w:rsidRDefault="00767EBC" w:rsidP="006A0271">
            <w:pPr>
              <w:rPr>
                <w:bCs/>
                <w:lang w:eastAsia="en-US"/>
              </w:rPr>
            </w:pPr>
            <w:r w:rsidRPr="00BF46C4">
              <w:rPr>
                <w:bCs/>
                <w:lang w:eastAsia="en-US"/>
              </w:rPr>
              <w:t>- практически не способен сформулировать выводы и обобщения;</w:t>
            </w:r>
          </w:p>
          <w:p w:rsidR="00767EBC" w:rsidRPr="00BF46C4" w:rsidRDefault="00767EBC" w:rsidP="006A0271">
            <w:pPr>
              <w:rPr>
                <w:bCs/>
                <w:lang w:eastAsia="en-US"/>
              </w:rPr>
            </w:pPr>
            <w:r w:rsidRPr="00BF46C4">
              <w:rPr>
                <w:bCs/>
                <w:lang w:eastAsia="en-US"/>
              </w:rPr>
              <w:t>- частично владеет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Неудовлетворительно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67EBC" w:rsidRPr="00BF46C4" w:rsidRDefault="00767EBC" w:rsidP="006A0271">
            <w:pPr>
              <w:rPr>
                <w:bCs/>
                <w:lang w:eastAsia="en-US"/>
              </w:rPr>
            </w:pPr>
            <w:r w:rsidRPr="00BF46C4">
              <w:rPr>
                <w:bCs/>
                <w:lang w:eastAsia="en-US"/>
              </w:rPr>
              <w:t>-  не может аргументировать научные положения;</w:t>
            </w:r>
          </w:p>
          <w:p w:rsidR="00767EBC" w:rsidRPr="00BF46C4" w:rsidRDefault="00767EBC" w:rsidP="006A0271">
            <w:pPr>
              <w:rPr>
                <w:bCs/>
                <w:lang w:eastAsia="en-US"/>
              </w:rPr>
            </w:pPr>
            <w:r w:rsidRPr="00BF46C4">
              <w:rPr>
                <w:bCs/>
                <w:lang w:eastAsia="en-US"/>
              </w:rPr>
              <w:t>- не формулирует квалифицированных выводов и обобщений;</w:t>
            </w:r>
          </w:p>
          <w:p w:rsidR="00767EBC" w:rsidRPr="00BF46C4" w:rsidRDefault="00767EBC" w:rsidP="006A0271">
            <w:pPr>
              <w:rPr>
                <w:bCs/>
                <w:lang w:eastAsia="en-US"/>
              </w:rPr>
            </w:pPr>
            <w:r w:rsidRPr="00BF46C4">
              <w:rPr>
                <w:bCs/>
                <w:lang w:eastAsia="en-US"/>
              </w:rPr>
              <w:t>- не владеет системой понятий.</w:t>
            </w:r>
          </w:p>
        </w:tc>
      </w:tr>
    </w:tbl>
    <w:p w:rsidR="00767EBC" w:rsidRPr="00BF46C4" w:rsidRDefault="00767EBC" w:rsidP="008A7E41">
      <w:pPr>
        <w:jc w:val="center"/>
        <w:rPr>
          <w:bCs/>
          <w:lang w:eastAsia="en-US"/>
        </w:rPr>
      </w:pPr>
    </w:p>
    <w:p w:rsidR="00767EBC" w:rsidRPr="00BF46C4" w:rsidRDefault="00767EBC"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67EBC" w:rsidRPr="00BF46C4" w:rsidRDefault="00767EB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67EBC" w:rsidRPr="00BF46C4" w:rsidRDefault="00767E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3629"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Отлично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Хорошо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Удовлетворительно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Неудовлетворительно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67EBC" w:rsidRPr="00BF46C4" w:rsidRDefault="00767EBC" w:rsidP="008A7E41">
      <w:pPr>
        <w:jc w:val="center"/>
        <w:rPr>
          <w:bCs/>
          <w:lang w:eastAsia="en-US"/>
        </w:rPr>
      </w:pPr>
    </w:p>
    <w:p w:rsidR="00767EBC" w:rsidRPr="00BF46C4" w:rsidRDefault="00767EBC"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7EBC" w:rsidRPr="00BF46C4" w:rsidRDefault="00767EB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7EBC" w:rsidRPr="00BF46C4">
        <w:trPr>
          <w:jc w:val="center"/>
        </w:trPr>
        <w:tc>
          <w:tcPr>
            <w:tcW w:w="1390"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3610"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Отлично</w:t>
            </w:r>
          </w:p>
        </w:tc>
        <w:tc>
          <w:tcPr>
            <w:tcW w:w="3610" w:type="pct"/>
          </w:tcPr>
          <w:p w:rsidR="00767EBC" w:rsidRPr="00BF46C4" w:rsidRDefault="00767EBC"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Хорошо</w:t>
            </w:r>
          </w:p>
        </w:tc>
        <w:tc>
          <w:tcPr>
            <w:tcW w:w="3610" w:type="pct"/>
          </w:tcPr>
          <w:p w:rsidR="00767EBC" w:rsidRPr="00BF46C4" w:rsidRDefault="00767EBC"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Удовлетворительно</w:t>
            </w:r>
          </w:p>
        </w:tc>
        <w:tc>
          <w:tcPr>
            <w:tcW w:w="3610" w:type="pct"/>
          </w:tcPr>
          <w:p w:rsidR="00767EBC" w:rsidRPr="00BF46C4" w:rsidRDefault="00767EBC"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Неудовлетворительно</w:t>
            </w:r>
          </w:p>
        </w:tc>
        <w:tc>
          <w:tcPr>
            <w:tcW w:w="3610" w:type="pct"/>
          </w:tcPr>
          <w:p w:rsidR="00767EBC" w:rsidRPr="00BF46C4" w:rsidRDefault="00767EB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7EBC" w:rsidRPr="00DC11F5" w:rsidRDefault="00767EBC" w:rsidP="00FC3B95">
      <w:pPr>
        <w:ind w:left="360"/>
        <w:jc w:val="both"/>
        <w:rPr>
          <w:b/>
        </w:rPr>
      </w:pPr>
    </w:p>
    <w:p w:rsidR="00767EBC" w:rsidRPr="00DC11F5" w:rsidRDefault="00767EBC" w:rsidP="00DC6BC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7EBC" w:rsidRPr="00DC11F5" w:rsidRDefault="00767EBC" w:rsidP="00FC3B95">
      <w:pPr>
        <w:autoSpaceDE w:val="0"/>
        <w:autoSpaceDN w:val="0"/>
        <w:adjustRightInd w:val="0"/>
        <w:jc w:val="both"/>
        <w:rPr>
          <w:b/>
          <w:bCs/>
        </w:rPr>
      </w:pPr>
    </w:p>
    <w:p w:rsidR="00767EBC" w:rsidRPr="00DC11F5" w:rsidRDefault="00767EBC"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67EBC" w:rsidRDefault="00767EBC" w:rsidP="00615A81">
      <w:pPr>
        <w:autoSpaceDE w:val="0"/>
        <w:autoSpaceDN w:val="0"/>
        <w:adjustRightInd w:val="0"/>
        <w:jc w:val="center"/>
        <w:rPr>
          <w:b/>
        </w:rPr>
      </w:pPr>
    </w:p>
    <w:p w:rsidR="00767EBC" w:rsidRDefault="00767EBC" w:rsidP="00615A81">
      <w:pPr>
        <w:autoSpaceDE w:val="0"/>
        <w:autoSpaceDN w:val="0"/>
        <w:adjustRightInd w:val="0"/>
        <w:jc w:val="center"/>
        <w:rPr>
          <w:b/>
        </w:rPr>
      </w:pPr>
      <w:r w:rsidRPr="008A7E41">
        <w:rPr>
          <w:b/>
        </w:rPr>
        <w:t>Тест</w:t>
      </w:r>
    </w:p>
    <w:p w:rsidR="00767EBC" w:rsidRPr="00EE3B6A" w:rsidRDefault="00767EBC" w:rsidP="00615A81">
      <w:pPr>
        <w:ind w:firstLine="696"/>
      </w:pPr>
    </w:p>
    <w:p w:rsidR="00767EBC" w:rsidRPr="002A7FF5" w:rsidRDefault="00767EBC" w:rsidP="002A7FF5">
      <w:pPr>
        <w:spacing w:line="240" w:lineRule="atLeast"/>
      </w:pPr>
      <w:r w:rsidRPr="002A7FF5">
        <w:t>1. Психология является наукой:</w:t>
      </w:r>
    </w:p>
    <w:p w:rsidR="00767EBC" w:rsidRPr="002A7FF5" w:rsidRDefault="00767EBC" w:rsidP="002A7FF5">
      <w:pPr>
        <w:spacing w:line="240" w:lineRule="atLeast"/>
      </w:pPr>
      <w:r w:rsidRPr="002A7FF5">
        <w:tab/>
        <w:t>а) естественной;</w:t>
      </w:r>
    </w:p>
    <w:p w:rsidR="00767EBC" w:rsidRPr="002A7FF5" w:rsidRDefault="00767EBC" w:rsidP="002A7FF5">
      <w:pPr>
        <w:spacing w:line="240" w:lineRule="atLeast"/>
      </w:pPr>
      <w:r w:rsidRPr="002A7FF5">
        <w:tab/>
        <w:t>б) гуманитарной;</w:t>
      </w:r>
    </w:p>
    <w:p w:rsidR="00767EBC" w:rsidRPr="002A7FF5" w:rsidRDefault="00767EBC" w:rsidP="002A7FF5">
      <w:pPr>
        <w:spacing w:line="240" w:lineRule="atLeast"/>
      </w:pPr>
      <w:r w:rsidRPr="002A7FF5">
        <w:tab/>
      </w:r>
      <w:r w:rsidRPr="002A7FF5">
        <w:rPr>
          <w:b/>
        </w:rPr>
        <w:t>в) естественной и гуманитарной;</w:t>
      </w:r>
      <w:r w:rsidRPr="002A7FF5">
        <w:rPr>
          <w:b/>
        </w:rPr>
        <w:br/>
      </w:r>
      <w:r w:rsidRPr="002A7FF5">
        <w:tab/>
        <w:t xml:space="preserve">г) все ответы верные. </w:t>
      </w:r>
    </w:p>
    <w:p w:rsidR="00767EBC" w:rsidRPr="002A7FF5" w:rsidRDefault="00767EBC" w:rsidP="002A7FF5">
      <w:pPr>
        <w:spacing w:line="240" w:lineRule="atLeast"/>
      </w:pPr>
    </w:p>
    <w:p w:rsidR="00767EBC" w:rsidRPr="002A7FF5" w:rsidRDefault="00767EBC" w:rsidP="002A7FF5">
      <w:pPr>
        <w:spacing w:line="240" w:lineRule="atLeast"/>
      </w:pPr>
      <w:r w:rsidRPr="002A7FF5">
        <w:t>2. При освоении методики преподавания студент должен приобрести умения совершать (исключите неправильный ответ):</w:t>
      </w:r>
    </w:p>
    <w:p w:rsidR="00767EBC" w:rsidRPr="002A7FF5" w:rsidRDefault="00767EBC" w:rsidP="002A7FF5">
      <w:pPr>
        <w:spacing w:line="240" w:lineRule="atLeast"/>
      </w:pPr>
      <w:r w:rsidRPr="002A7FF5">
        <w:tab/>
        <w:t>а) контроль усвоения психологических знаний обучаемых;</w:t>
      </w:r>
    </w:p>
    <w:p w:rsidR="00767EBC" w:rsidRPr="002A7FF5" w:rsidRDefault="00767EBC" w:rsidP="002A7FF5">
      <w:pPr>
        <w:spacing w:line="240" w:lineRule="atLeast"/>
      </w:pPr>
      <w:r w:rsidRPr="002A7FF5">
        <w:tab/>
        <w:t>б) объяснение материала;</w:t>
      </w:r>
    </w:p>
    <w:p w:rsidR="00767EBC" w:rsidRPr="002A7FF5" w:rsidRDefault="00767EBC" w:rsidP="002A7FF5">
      <w:pPr>
        <w:spacing w:line="240" w:lineRule="atLeast"/>
        <w:rPr>
          <w:b/>
        </w:rPr>
      </w:pPr>
      <w:r w:rsidRPr="002A7FF5">
        <w:tab/>
      </w:r>
      <w:r w:rsidRPr="002A7FF5">
        <w:rPr>
          <w:b/>
        </w:rPr>
        <w:t>в) интерпретацию результатов деятельности;</w:t>
      </w:r>
    </w:p>
    <w:p w:rsidR="00767EBC" w:rsidRPr="002A7FF5" w:rsidRDefault="00767EBC" w:rsidP="002A7FF5">
      <w:pPr>
        <w:spacing w:line="240" w:lineRule="atLeast"/>
      </w:pPr>
      <w:r w:rsidRPr="002A7FF5">
        <w:tab/>
        <w:t>г) отработку знаний умений и навыков.</w:t>
      </w:r>
    </w:p>
    <w:p w:rsidR="00767EBC" w:rsidRPr="002A7FF5" w:rsidRDefault="00767EBC" w:rsidP="002A7FF5">
      <w:pPr>
        <w:spacing w:line="240" w:lineRule="atLeast"/>
      </w:pPr>
    </w:p>
    <w:p w:rsidR="00767EBC" w:rsidRPr="002A7FF5" w:rsidRDefault="00767EBC" w:rsidP="002A7FF5">
      <w:pPr>
        <w:spacing w:line="240" w:lineRule="atLeast"/>
      </w:pPr>
      <w:r w:rsidRPr="002A7FF5">
        <w:t>3. Обзорная лекция - это прежде всего:</w:t>
      </w:r>
    </w:p>
    <w:p w:rsidR="00767EBC" w:rsidRPr="002A7FF5" w:rsidRDefault="00767EBC" w:rsidP="002A7FF5">
      <w:pPr>
        <w:spacing w:line="240" w:lineRule="atLeast"/>
        <w:rPr>
          <w:b/>
        </w:rPr>
      </w:pPr>
      <w:r w:rsidRPr="002A7FF5">
        <w:tab/>
      </w:r>
      <w:r w:rsidRPr="002A7FF5">
        <w:rPr>
          <w:b/>
        </w:rPr>
        <w:t>а) систематизация знаний на более высоком уровне;</w:t>
      </w:r>
    </w:p>
    <w:p w:rsidR="00767EBC" w:rsidRPr="002A7FF5" w:rsidRDefault="00767EBC" w:rsidP="002A7FF5">
      <w:pPr>
        <w:spacing w:line="240" w:lineRule="atLeast"/>
      </w:pPr>
      <w:r w:rsidRPr="002A7FF5">
        <w:tab/>
        <w:t>б) изложение конспекта преподавателя;</w:t>
      </w:r>
    </w:p>
    <w:p w:rsidR="00767EBC" w:rsidRPr="002A7FF5" w:rsidRDefault="00767EBC" w:rsidP="002A7FF5">
      <w:pPr>
        <w:spacing w:line="240" w:lineRule="atLeast"/>
      </w:pPr>
      <w:r w:rsidRPr="002A7FF5">
        <w:tab/>
        <w:t>в) обзор основных тем;</w:t>
      </w:r>
    </w:p>
    <w:p w:rsidR="00767EBC" w:rsidRPr="002A7FF5" w:rsidRDefault="00767EBC" w:rsidP="002A7FF5">
      <w:pPr>
        <w:spacing w:line="240" w:lineRule="atLeast"/>
      </w:pPr>
      <w:r w:rsidRPr="002A7FF5">
        <w:tab/>
        <w:t>г) повторение основных идей изученного курса.</w:t>
      </w:r>
    </w:p>
    <w:p w:rsidR="00767EBC" w:rsidRPr="002A7FF5" w:rsidRDefault="00767EBC" w:rsidP="002A7FF5">
      <w:pPr>
        <w:spacing w:line="240" w:lineRule="atLeast"/>
      </w:pPr>
    </w:p>
    <w:p w:rsidR="00767EBC" w:rsidRPr="002A7FF5" w:rsidRDefault="00767EBC" w:rsidP="002A7FF5">
      <w:pPr>
        <w:spacing w:line="240" w:lineRule="atLeast"/>
      </w:pPr>
      <w:r w:rsidRPr="002A7FF5">
        <w:t>4. Во время проблемной лекции обучаемыми выявляется в условии проблемной задачи:</w:t>
      </w:r>
    </w:p>
    <w:p w:rsidR="00767EBC" w:rsidRPr="002A7FF5" w:rsidRDefault="00767EBC" w:rsidP="002A7FF5">
      <w:pPr>
        <w:spacing w:line="240" w:lineRule="atLeast"/>
      </w:pPr>
      <w:r w:rsidRPr="002A7FF5">
        <w:tab/>
        <w:t>а) ответ;</w:t>
      </w:r>
    </w:p>
    <w:p w:rsidR="00767EBC" w:rsidRPr="002A7FF5" w:rsidRDefault="00767EBC" w:rsidP="002A7FF5">
      <w:pPr>
        <w:spacing w:line="240" w:lineRule="atLeast"/>
        <w:rPr>
          <w:b/>
        </w:rPr>
      </w:pPr>
      <w:r w:rsidRPr="002A7FF5">
        <w:tab/>
      </w:r>
      <w:r w:rsidRPr="002A7FF5">
        <w:rPr>
          <w:b/>
        </w:rPr>
        <w:t>б) противоречие;</w:t>
      </w:r>
    </w:p>
    <w:p w:rsidR="00767EBC" w:rsidRPr="002A7FF5" w:rsidRDefault="00767EBC" w:rsidP="002A7FF5">
      <w:pPr>
        <w:spacing w:line="240" w:lineRule="atLeast"/>
      </w:pPr>
      <w:r w:rsidRPr="002A7FF5">
        <w:tab/>
        <w:t>в) неизвестное;</w:t>
      </w:r>
    </w:p>
    <w:p w:rsidR="00767EBC" w:rsidRPr="002A7FF5" w:rsidRDefault="00767EBC" w:rsidP="002A7FF5">
      <w:pPr>
        <w:spacing w:line="240" w:lineRule="atLeast"/>
      </w:pPr>
      <w:r w:rsidRPr="002A7FF5">
        <w:tab/>
        <w:t>г) искомое.</w:t>
      </w:r>
    </w:p>
    <w:p w:rsidR="00767EBC" w:rsidRPr="002A7FF5" w:rsidRDefault="00767EBC" w:rsidP="002A7FF5">
      <w:pPr>
        <w:spacing w:line="240" w:lineRule="atLeast"/>
      </w:pPr>
    </w:p>
    <w:p w:rsidR="00767EBC" w:rsidRPr="002A7FF5" w:rsidRDefault="00767EBC" w:rsidP="002A7FF5">
      <w:pPr>
        <w:spacing w:line="240" w:lineRule="atLeast"/>
      </w:pPr>
      <w:r w:rsidRPr="002A7FF5">
        <w:t>5. Лекция-визуализация представляет собой:</w:t>
      </w:r>
    </w:p>
    <w:p w:rsidR="00767EBC" w:rsidRPr="002A7FF5" w:rsidRDefault="00767EBC" w:rsidP="002A7FF5">
      <w:pPr>
        <w:spacing w:line="240" w:lineRule="atLeast"/>
      </w:pPr>
      <w:r w:rsidRPr="002A7FF5">
        <w:tab/>
        <w:t>а) показ слайдов и их комментирование;</w:t>
      </w:r>
    </w:p>
    <w:p w:rsidR="00767EBC" w:rsidRPr="002A7FF5" w:rsidRDefault="00767EBC" w:rsidP="002A7FF5">
      <w:pPr>
        <w:spacing w:line="240" w:lineRule="atLeast"/>
      </w:pPr>
      <w:r w:rsidRPr="002A7FF5">
        <w:tab/>
        <w:t>б) просмотр наглядности;</w:t>
      </w:r>
    </w:p>
    <w:p w:rsidR="00767EBC" w:rsidRPr="002A7FF5" w:rsidRDefault="00767EBC" w:rsidP="002A7FF5">
      <w:pPr>
        <w:spacing w:line="240" w:lineRule="atLeast"/>
        <w:rPr>
          <w:b/>
        </w:rPr>
      </w:pPr>
      <w:r w:rsidRPr="002A7FF5">
        <w:tab/>
        <w:t>в) обсуждение образного ряда;</w:t>
      </w:r>
      <w:r w:rsidRPr="002A7FF5">
        <w:br/>
      </w:r>
      <w:r w:rsidRPr="002A7FF5">
        <w:tab/>
      </w:r>
      <w:r w:rsidRPr="002A7FF5">
        <w:rPr>
          <w:b/>
        </w:rPr>
        <w:t>г) устную информацию, преобразованную в визуальную форму.</w:t>
      </w:r>
    </w:p>
    <w:p w:rsidR="00767EBC" w:rsidRPr="002A7FF5" w:rsidRDefault="00767EBC" w:rsidP="002A7FF5">
      <w:pPr>
        <w:spacing w:line="240" w:lineRule="atLeast"/>
      </w:pPr>
    </w:p>
    <w:p w:rsidR="00767EBC" w:rsidRPr="002A7FF5" w:rsidRDefault="00767EBC" w:rsidP="002A7FF5">
      <w:pPr>
        <w:spacing w:line="240" w:lineRule="atLeast"/>
      </w:pPr>
      <w:r w:rsidRPr="002A7FF5">
        <w:t xml:space="preserve">6. На разбор ошибок в лекции  с заранее запланированными ошибками отводится: </w:t>
      </w:r>
    </w:p>
    <w:p w:rsidR="00767EBC" w:rsidRPr="002A7FF5" w:rsidRDefault="00767EBC" w:rsidP="002A7FF5">
      <w:pPr>
        <w:spacing w:line="240" w:lineRule="atLeast"/>
      </w:pPr>
      <w:r w:rsidRPr="002A7FF5">
        <w:tab/>
        <w:t>а) 3-5 минут;</w:t>
      </w:r>
    </w:p>
    <w:p w:rsidR="00767EBC" w:rsidRPr="002A7FF5" w:rsidRDefault="00767EBC" w:rsidP="002A7FF5">
      <w:pPr>
        <w:spacing w:line="240" w:lineRule="atLeast"/>
        <w:rPr>
          <w:b/>
        </w:rPr>
      </w:pPr>
      <w:r w:rsidRPr="002A7FF5">
        <w:tab/>
      </w:r>
      <w:r w:rsidRPr="002A7FF5">
        <w:rPr>
          <w:b/>
        </w:rPr>
        <w:t>б) 10-15 минут;</w:t>
      </w:r>
    </w:p>
    <w:p w:rsidR="00767EBC" w:rsidRPr="002A7FF5" w:rsidRDefault="00767EBC" w:rsidP="002A7FF5">
      <w:pPr>
        <w:spacing w:line="240" w:lineRule="atLeast"/>
      </w:pPr>
      <w:r w:rsidRPr="002A7FF5">
        <w:tab/>
        <w:t>в) 30-45 минут;</w:t>
      </w:r>
    </w:p>
    <w:p w:rsidR="00767EBC" w:rsidRPr="002A7FF5" w:rsidRDefault="00767EBC" w:rsidP="002A7FF5">
      <w:pPr>
        <w:spacing w:line="240" w:lineRule="atLeast"/>
      </w:pPr>
      <w:r w:rsidRPr="002A7FF5">
        <w:tab/>
        <w:t>г) 1-15 часа.</w:t>
      </w:r>
    </w:p>
    <w:p w:rsidR="00767EBC" w:rsidRPr="002A7FF5" w:rsidRDefault="00767EBC" w:rsidP="002A7FF5">
      <w:pPr>
        <w:spacing w:line="240" w:lineRule="atLeast"/>
      </w:pPr>
    </w:p>
    <w:p w:rsidR="00767EBC" w:rsidRPr="002A7FF5" w:rsidRDefault="00767EBC" w:rsidP="002A7FF5">
      <w:pPr>
        <w:spacing w:line="240" w:lineRule="atLeast"/>
      </w:pPr>
      <w:r w:rsidRPr="002A7FF5">
        <w:t>7. Лекцию-пресс-конференцию можно проводить:</w:t>
      </w:r>
    </w:p>
    <w:p w:rsidR="00767EBC" w:rsidRPr="002A7FF5" w:rsidRDefault="00767EBC" w:rsidP="002A7FF5">
      <w:pPr>
        <w:spacing w:line="240" w:lineRule="atLeast"/>
      </w:pPr>
      <w:r w:rsidRPr="002A7FF5">
        <w:tab/>
        <w:t>а) в начале изучаемой темы;</w:t>
      </w:r>
    </w:p>
    <w:p w:rsidR="00767EBC" w:rsidRPr="002A7FF5" w:rsidRDefault="00767EBC" w:rsidP="002A7FF5">
      <w:pPr>
        <w:spacing w:line="240" w:lineRule="atLeast"/>
      </w:pPr>
      <w:r w:rsidRPr="002A7FF5">
        <w:tab/>
        <w:t>б) в середине темы;</w:t>
      </w:r>
    </w:p>
    <w:p w:rsidR="00767EBC" w:rsidRPr="002A7FF5" w:rsidRDefault="00767EBC" w:rsidP="002A7FF5">
      <w:pPr>
        <w:spacing w:line="240" w:lineRule="atLeast"/>
      </w:pPr>
      <w:r w:rsidRPr="002A7FF5">
        <w:tab/>
        <w:t>в) в конце темы;</w:t>
      </w:r>
    </w:p>
    <w:p w:rsidR="00767EBC" w:rsidRPr="002A7FF5" w:rsidRDefault="00767EBC" w:rsidP="002A7FF5">
      <w:pPr>
        <w:spacing w:line="240" w:lineRule="atLeast"/>
        <w:rPr>
          <w:b/>
        </w:rPr>
      </w:pPr>
      <w:r w:rsidRPr="002A7FF5">
        <w:tab/>
      </w:r>
      <w:r w:rsidRPr="002A7FF5">
        <w:rPr>
          <w:b/>
        </w:rPr>
        <w:t>г) все ответы верные.</w:t>
      </w:r>
    </w:p>
    <w:p w:rsidR="00767EBC" w:rsidRPr="002A7FF5" w:rsidRDefault="00767EBC" w:rsidP="002A7FF5">
      <w:pPr>
        <w:spacing w:line="240" w:lineRule="atLeast"/>
      </w:pPr>
      <w:r w:rsidRPr="002A7FF5">
        <w:br/>
        <w:t>8. Рецензия рецензии используется на занятии:</w:t>
      </w:r>
    </w:p>
    <w:p w:rsidR="00767EBC" w:rsidRPr="002A7FF5" w:rsidRDefault="00767EBC" w:rsidP="002A7FF5">
      <w:pPr>
        <w:spacing w:line="240" w:lineRule="atLeast"/>
      </w:pPr>
      <w:r w:rsidRPr="002A7FF5">
        <w:tab/>
        <w:t>а) лекционном;</w:t>
      </w:r>
    </w:p>
    <w:p w:rsidR="00767EBC" w:rsidRPr="002A7FF5" w:rsidRDefault="00767EBC" w:rsidP="002A7FF5">
      <w:pPr>
        <w:spacing w:line="240" w:lineRule="atLeast"/>
        <w:rPr>
          <w:b/>
        </w:rPr>
      </w:pPr>
      <w:r w:rsidRPr="002A7FF5">
        <w:tab/>
      </w:r>
      <w:r w:rsidRPr="002A7FF5">
        <w:rPr>
          <w:b/>
        </w:rPr>
        <w:t>б) семинарском;</w:t>
      </w:r>
    </w:p>
    <w:p w:rsidR="00767EBC" w:rsidRPr="002A7FF5" w:rsidRDefault="00767EBC" w:rsidP="002A7FF5">
      <w:pPr>
        <w:spacing w:line="240" w:lineRule="atLeast"/>
      </w:pPr>
      <w:r w:rsidRPr="002A7FF5">
        <w:tab/>
        <w:t>в) лабораторном;</w:t>
      </w:r>
    </w:p>
    <w:p w:rsidR="00767EBC" w:rsidRPr="002A7FF5" w:rsidRDefault="00767EBC" w:rsidP="002A7FF5">
      <w:pPr>
        <w:spacing w:line="240" w:lineRule="atLeast"/>
        <w:rPr>
          <w:color w:val="00000A"/>
        </w:rPr>
      </w:pPr>
      <w:r w:rsidRPr="002A7FF5">
        <w:tab/>
        <w:t>г) контрольном.</w:t>
      </w:r>
      <w:r w:rsidRPr="002A7FF5">
        <w:tab/>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9. Основные дидактические цели лабораторных работ:</w:t>
      </w:r>
    </w:p>
    <w:p w:rsidR="00767EBC" w:rsidRPr="002A7FF5" w:rsidRDefault="00767EBC" w:rsidP="002A7FF5">
      <w:pPr>
        <w:spacing w:line="240" w:lineRule="atLeast"/>
        <w:rPr>
          <w:color w:val="00000A"/>
        </w:rPr>
      </w:pPr>
      <w:r w:rsidRPr="002A7FF5">
        <w:rPr>
          <w:color w:val="00000A"/>
        </w:rPr>
        <w:tab/>
        <w:t>а) экспериментальное подтверждение изучаемых теоретических положений;</w:t>
      </w:r>
    </w:p>
    <w:p w:rsidR="00767EBC" w:rsidRPr="002A7FF5" w:rsidRDefault="00767EBC" w:rsidP="002A7FF5">
      <w:pPr>
        <w:spacing w:line="240" w:lineRule="atLeast"/>
        <w:rPr>
          <w:color w:val="00000A"/>
        </w:rPr>
      </w:pPr>
      <w:r w:rsidRPr="002A7FF5">
        <w:rPr>
          <w:color w:val="00000A"/>
        </w:rPr>
        <w:tab/>
        <w:t>б) экпериментальная проверка изучаемых свойств и качеств личности;</w:t>
      </w:r>
    </w:p>
    <w:p w:rsidR="00767EBC" w:rsidRPr="002A7FF5" w:rsidRDefault="00767EBC" w:rsidP="002A7FF5">
      <w:pPr>
        <w:spacing w:line="240" w:lineRule="atLeast"/>
        <w:rPr>
          <w:color w:val="00000A"/>
        </w:rPr>
      </w:pPr>
      <w:r w:rsidRPr="002A7FF5">
        <w:rPr>
          <w:color w:val="00000A"/>
        </w:rPr>
        <w:tab/>
        <w:t>в) ознакомление с методикой проведения исследований, экспериментов;</w:t>
      </w:r>
    </w:p>
    <w:p w:rsidR="00767EBC" w:rsidRPr="002A7FF5" w:rsidRDefault="00767EBC" w:rsidP="002A7FF5">
      <w:pPr>
        <w:spacing w:line="240" w:lineRule="atLeast"/>
        <w:rPr>
          <w:b/>
          <w:color w:val="00000A"/>
        </w:rPr>
      </w:pPr>
      <w:r w:rsidRPr="002A7FF5">
        <w:rPr>
          <w:color w:val="00000A"/>
        </w:rPr>
        <w:tab/>
      </w:r>
      <w:r w:rsidRPr="002A7FF5">
        <w:rPr>
          <w:b/>
          <w:color w:val="00000A"/>
        </w:rPr>
        <w:t>г) все ответы верные.</w:t>
      </w:r>
    </w:p>
    <w:p w:rsidR="00767EBC" w:rsidRPr="002A7FF5" w:rsidRDefault="00767EBC" w:rsidP="002A7FF5">
      <w:pPr>
        <w:spacing w:line="240" w:lineRule="atLeast"/>
        <w:rPr>
          <w:color w:val="00000A"/>
        </w:rPr>
      </w:pPr>
      <w:r w:rsidRPr="002A7FF5">
        <w:rPr>
          <w:color w:val="00000A"/>
        </w:rPr>
        <w:t xml:space="preserve"> </w:t>
      </w:r>
    </w:p>
    <w:p w:rsidR="00767EBC" w:rsidRPr="002A7FF5" w:rsidRDefault="00767EBC" w:rsidP="002A7FF5">
      <w:pPr>
        <w:spacing w:line="240" w:lineRule="atLeast"/>
        <w:rPr>
          <w:color w:val="00000A"/>
        </w:rPr>
      </w:pPr>
      <w:r w:rsidRPr="002A7FF5">
        <w:rPr>
          <w:color w:val="00000A"/>
        </w:rPr>
        <w:t>10. На лабораторных работах можно использовать карту:</w:t>
      </w:r>
    </w:p>
    <w:p w:rsidR="00767EBC" w:rsidRPr="002A7FF5" w:rsidRDefault="00767EBC" w:rsidP="002A7FF5">
      <w:pPr>
        <w:spacing w:line="240" w:lineRule="atLeast"/>
        <w:rPr>
          <w:color w:val="00000A"/>
        </w:rPr>
      </w:pPr>
      <w:r w:rsidRPr="002A7FF5">
        <w:rPr>
          <w:color w:val="00000A"/>
        </w:rPr>
        <w:tab/>
        <w:t>а) ориентировочную;</w:t>
      </w:r>
    </w:p>
    <w:p w:rsidR="00767EBC" w:rsidRPr="002A7FF5" w:rsidRDefault="00767EBC" w:rsidP="002A7FF5">
      <w:pPr>
        <w:spacing w:line="240" w:lineRule="atLeast"/>
        <w:rPr>
          <w:b/>
          <w:color w:val="00000A"/>
        </w:rPr>
      </w:pPr>
      <w:r w:rsidRPr="002A7FF5">
        <w:rPr>
          <w:color w:val="00000A"/>
        </w:rPr>
        <w:tab/>
      </w:r>
      <w:r w:rsidRPr="002A7FF5">
        <w:rPr>
          <w:b/>
          <w:color w:val="00000A"/>
        </w:rPr>
        <w:t>б) инструктивную;</w:t>
      </w:r>
    </w:p>
    <w:p w:rsidR="00767EBC" w:rsidRPr="002A7FF5" w:rsidRDefault="00767EBC" w:rsidP="002A7FF5">
      <w:pPr>
        <w:spacing w:line="240" w:lineRule="atLeast"/>
        <w:rPr>
          <w:color w:val="00000A"/>
        </w:rPr>
      </w:pPr>
      <w:r w:rsidRPr="002A7FF5">
        <w:rPr>
          <w:color w:val="00000A"/>
        </w:rPr>
        <w:tab/>
        <w:t>в) лабораторную;</w:t>
      </w:r>
    </w:p>
    <w:p w:rsidR="00767EBC" w:rsidRPr="002A7FF5" w:rsidRDefault="00767EBC" w:rsidP="002A7FF5">
      <w:pPr>
        <w:spacing w:line="240" w:lineRule="atLeast"/>
        <w:rPr>
          <w:color w:val="00000A"/>
        </w:rPr>
      </w:pPr>
      <w:r w:rsidRPr="002A7FF5">
        <w:rPr>
          <w:color w:val="00000A"/>
        </w:rPr>
        <w:tab/>
        <w:t>г) экспериментальную.</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11. К функциям контроля не относится:</w:t>
      </w:r>
    </w:p>
    <w:p w:rsidR="00767EBC" w:rsidRPr="002A7FF5" w:rsidRDefault="00767EBC" w:rsidP="002A7FF5">
      <w:pPr>
        <w:spacing w:line="240" w:lineRule="atLeast"/>
        <w:rPr>
          <w:b/>
          <w:color w:val="00000A"/>
        </w:rPr>
      </w:pPr>
      <w:r w:rsidRPr="002A7FF5">
        <w:rPr>
          <w:color w:val="00000A"/>
        </w:rPr>
        <w:tab/>
      </w:r>
      <w:r w:rsidRPr="002A7FF5">
        <w:rPr>
          <w:b/>
          <w:color w:val="00000A"/>
        </w:rPr>
        <w:t>а) пропедевтическая;</w:t>
      </w:r>
    </w:p>
    <w:p w:rsidR="00767EBC" w:rsidRPr="002A7FF5" w:rsidRDefault="00767EBC" w:rsidP="002A7FF5">
      <w:pPr>
        <w:spacing w:line="240" w:lineRule="atLeast"/>
        <w:rPr>
          <w:color w:val="00000A"/>
        </w:rPr>
      </w:pPr>
      <w:r w:rsidRPr="002A7FF5">
        <w:rPr>
          <w:color w:val="00000A"/>
        </w:rPr>
        <w:tab/>
        <w:t>б) воспитательная;</w:t>
      </w:r>
    </w:p>
    <w:p w:rsidR="00767EBC" w:rsidRPr="002A7FF5" w:rsidRDefault="00767EBC" w:rsidP="002A7FF5">
      <w:pPr>
        <w:spacing w:line="240" w:lineRule="atLeast"/>
        <w:rPr>
          <w:color w:val="00000A"/>
        </w:rPr>
      </w:pPr>
      <w:r w:rsidRPr="002A7FF5">
        <w:rPr>
          <w:color w:val="00000A"/>
        </w:rPr>
        <w:tab/>
        <w:t>в) диагностическая;</w:t>
      </w:r>
    </w:p>
    <w:p w:rsidR="00767EBC" w:rsidRPr="002A7FF5" w:rsidRDefault="00767EBC" w:rsidP="002A7FF5">
      <w:pPr>
        <w:spacing w:line="240" w:lineRule="atLeast"/>
        <w:rPr>
          <w:color w:val="00000A"/>
        </w:rPr>
      </w:pPr>
      <w:r w:rsidRPr="002A7FF5">
        <w:rPr>
          <w:color w:val="00000A"/>
        </w:rPr>
        <w:tab/>
        <w:t>г) обучающая.</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12. По мнению Е.А.Климова, психологические знания нужны любому специалисту-непсихологу для:</w:t>
      </w:r>
    </w:p>
    <w:p w:rsidR="00767EBC" w:rsidRPr="002A7FF5" w:rsidRDefault="00767EBC" w:rsidP="002A7FF5">
      <w:pPr>
        <w:spacing w:line="240" w:lineRule="atLeast"/>
        <w:rPr>
          <w:color w:val="00000A"/>
        </w:rPr>
      </w:pPr>
      <w:r w:rsidRPr="002A7FF5">
        <w:rPr>
          <w:color w:val="00000A"/>
        </w:rPr>
        <w:tab/>
        <w:t>а) психологической квалификации;</w:t>
      </w:r>
    </w:p>
    <w:p w:rsidR="00767EBC" w:rsidRPr="002A7FF5" w:rsidRDefault="00767EBC" w:rsidP="002A7FF5">
      <w:pPr>
        <w:spacing w:line="240" w:lineRule="atLeast"/>
        <w:rPr>
          <w:color w:val="00000A"/>
        </w:rPr>
      </w:pPr>
      <w:r w:rsidRPr="002A7FF5">
        <w:rPr>
          <w:color w:val="00000A"/>
        </w:rPr>
        <w:tab/>
        <w:t>б) психологической специализации;</w:t>
      </w:r>
    </w:p>
    <w:p w:rsidR="00767EBC" w:rsidRPr="002A7FF5" w:rsidRDefault="00767EBC" w:rsidP="002A7FF5">
      <w:pPr>
        <w:spacing w:line="240" w:lineRule="atLeast"/>
        <w:rPr>
          <w:color w:val="00000A"/>
        </w:rPr>
      </w:pPr>
      <w:r w:rsidRPr="002A7FF5">
        <w:rPr>
          <w:color w:val="00000A"/>
        </w:rPr>
        <w:tab/>
        <w:t>в) психологической ориентировки;</w:t>
      </w:r>
    </w:p>
    <w:p w:rsidR="00767EBC" w:rsidRPr="002A7FF5" w:rsidRDefault="00767EBC" w:rsidP="002A7FF5">
      <w:pPr>
        <w:spacing w:line="240" w:lineRule="atLeast"/>
        <w:rPr>
          <w:b/>
          <w:color w:val="00000A"/>
        </w:rPr>
      </w:pPr>
      <w:r w:rsidRPr="002A7FF5">
        <w:rPr>
          <w:color w:val="00000A"/>
        </w:rPr>
        <w:tab/>
      </w:r>
      <w:r w:rsidRPr="002A7FF5">
        <w:rPr>
          <w:b/>
          <w:color w:val="00000A"/>
        </w:rPr>
        <w:t>г) психологической грамотности.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13. Общей целью изучения психологии учащимися является формирование:</w:t>
      </w:r>
    </w:p>
    <w:p w:rsidR="00767EBC" w:rsidRPr="002A7FF5" w:rsidRDefault="00767EBC" w:rsidP="002A7FF5">
      <w:pPr>
        <w:spacing w:line="240" w:lineRule="atLeast"/>
        <w:rPr>
          <w:color w:val="00000A"/>
        </w:rPr>
      </w:pPr>
      <w:r w:rsidRPr="002A7FF5">
        <w:rPr>
          <w:color w:val="00000A"/>
        </w:rPr>
        <w:tab/>
        <w:t>а) психологических знаний;</w:t>
      </w:r>
    </w:p>
    <w:p w:rsidR="00767EBC" w:rsidRPr="002A7FF5" w:rsidRDefault="00767EBC" w:rsidP="002A7FF5">
      <w:pPr>
        <w:spacing w:line="240" w:lineRule="atLeast"/>
        <w:rPr>
          <w:b/>
          <w:color w:val="00000A"/>
        </w:rPr>
      </w:pPr>
      <w:r w:rsidRPr="002A7FF5">
        <w:rPr>
          <w:color w:val="00000A"/>
        </w:rPr>
        <w:tab/>
      </w:r>
      <w:r w:rsidRPr="002A7FF5">
        <w:rPr>
          <w:b/>
          <w:color w:val="00000A"/>
        </w:rPr>
        <w:t>б) психологического мышления;</w:t>
      </w:r>
    </w:p>
    <w:p w:rsidR="00767EBC" w:rsidRPr="002A7FF5" w:rsidRDefault="00767EBC" w:rsidP="002A7FF5">
      <w:pPr>
        <w:spacing w:line="240" w:lineRule="atLeast"/>
        <w:rPr>
          <w:color w:val="00000A"/>
        </w:rPr>
      </w:pPr>
      <w:r w:rsidRPr="002A7FF5">
        <w:rPr>
          <w:color w:val="00000A"/>
        </w:rPr>
        <w:tab/>
        <w:t>в) психологической ориентировки;</w:t>
      </w:r>
    </w:p>
    <w:p w:rsidR="00767EBC" w:rsidRPr="002A7FF5" w:rsidRDefault="00767EBC" w:rsidP="002A7FF5">
      <w:pPr>
        <w:spacing w:line="240" w:lineRule="atLeast"/>
        <w:rPr>
          <w:color w:val="00000A"/>
        </w:rPr>
      </w:pPr>
      <w:r w:rsidRPr="002A7FF5">
        <w:rPr>
          <w:color w:val="00000A"/>
        </w:rPr>
        <w:tab/>
        <w:t>г) психологической грамотности.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14. Методика преподавания истории психологии может быть выражена формулой, которая состоит из следующих компонентов:</w:t>
      </w:r>
    </w:p>
    <w:p w:rsidR="00767EBC" w:rsidRPr="002A7FF5" w:rsidRDefault="00767EBC" w:rsidP="002A7FF5">
      <w:pPr>
        <w:spacing w:line="240" w:lineRule="atLeast"/>
        <w:rPr>
          <w:color w:val="00000A"/>
        </w:rPr>
      </w:pPr>
      <w:r w:rsidRPr="002A7FF5">
        <w:rPr>
          <w:color w:val="00000A"/>
        </w:rPr>
        <w:tab/>
        <w:t>а) проблемного изложения лекции;</w:t>
      </w:r>
    </w:p>
    <w:p w:rsidR="00767EBC" w:rsidRPr="002A7FF5" w:rsidRDefault="00767EBC" w:rsidP="002A7FF5">
      <w:pPr>
        <w:spacing w:line="240" w:lineRule="atLeast"/>
        <w:rPr>
          <w:color w:val="00000A"/>
        </w:rPr>
      </w:pPr>
      <w:r w:rsidRPr="002A7FF5">
        <w:rPr>
          <w:color w:val="00000A"/>
        </w:rPr>
        <w:tab/>
        <w:t>б) творческой дискуссии на семинаре;</w:t>
      </w:r>
    </w:p>
    <w:p w:rsidR="00767EBC" w:rsidRPr="002A7FF5" w:rsidRDefault="00767EBC" w:rsidP="002A7FF5">
      <w:pPr>
        <w:spacing w:line="240" w:lineRule="atLeast"/>
        <w:rPr>
          <w:b/>
          <w:color w:val="00000A"/>
        </w:rPr>
      </w:pPr>
      <w:r w:rsidRPr="002A7FF5">
        <w:rPr>
          <w:color w:val="00000A"/>
        </w:rPr>
        <w:tab/>
      </w:r>
      <w:r w:rsidRPr="002A7FF5">
        <w:rPr>
          <w:b/>
          <w:color w:val="00000A"/>
        </w:rPr>
        <w:t>в) четкого алгоритма лабораторных работ по курсу;</w:t>
      </w:r>
    </w:p>
    <w:p w:rsidR="00767EBC" w:rsidRPr="002A7FF5" w:rsidRDefault="00767EBC" w:rsidP="002A7FF5">
      <w:pPr>
        <w:spacing w:line="240" w:lineRule="atLeast"/>
        <w:rPr>
          <w:color w:val="00000A"/>
        </w:rPr>
      </w:pPr>
      <w:r w:rsidRPr="002A7FF5">
        <w:rPr>
          <w:color w:val="00000A"/>
        </w:rPr>
        <w:tab/>
        <w:t>г) программирования самостоятельной работы студентов.</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15. При преподавании курса общей психологии можно выдвинуть положение о том, что предметом психологии является ориентировочная деятельность субъекта, которое принадлежит:</w:t>
      </w:r>
    </w:p>
    <w:p w:rsidR="00767EBC" w:rsidRPr="002A7FF5" w:rsidRDefault="00767EBC" w:rsidP="002A7FF5">
      <w:pPr>
        <w:spacing w:line="240" w:lineRule="atLeast"/>
        <w:rPr>
          <w:b/>
          <w:color w:val="00000A"/>
        </w:rPr>
      </w:pPr>
      <w:r w:rsidRPr="002A7FF5">
        <w:rPr>
          <w:color w:val="00000A"/>
        </w:rPr>
        <w:tab/>
      </w:r>
      <w:r w:rsidRPr="002A7FF5">
        <w:rPr>
          <w:b/>
          <w:color w:val="00000A"/>
        </w:rPr>
        <w:t>а) П.Я. Гальперину;</w:t>
      </w:r>
    </w:p>
    <w:p w:rsidR="00767EBC" w:rsidRPr="002A7FF5" w:rsidRDefault="00767EBC" w:rsidP="002A7FF5">
      <w:pPr>
        <w:spacing w:line="240" w:lineRule="atLeast"/>
        <w:rPr>
          <w:color w:val="00000A"/>
        </w:rPr>
      </w:pPr>
      <w:r w:rsidRPr="002A7FF5">
        <w:rPr>
          <w:color w:val="00000A"/>
        </w:rPr>
        <w:tab/>
        <w:t>б) С.Л. Рубинштейну;</w:t>
      </w:r>
    </w:p>
    <w:p w:rsidR="00767EBC" w:rsidRPr="002A7FF5" w:rsidRDefault="00767EBC" w:rsidP="002A7FF5">
      <w:pPr>
        <w:spacing w:line="240" w:lineRule="atLeast"/>
        <w:rPr>
          <w:color w:val="00000A"/>
        </w:rPr>
      </w:pPr>
      <w:r w:rsidRPr="002A7FF5">
        <w:rPr>
          <w:color w:val="00000A"/>
        </w:rPr>
        <w:tab/>
        <w:t>в) Б.Ф. Ломову;</w:t>
      </w:r>
    </w:p>
    <w:p w:rsidR="00767EBC" w:rsidRPr="002A7FF5" w:rsidRDefault="00767EBC" w:rsidP="002A7FF5">
      <w:pPr>
        <w:spacing w:line="240" w:lineRule="atLeast"/>
        <w:rPr>
          <w:color w:val="00000A"/>
        </w:rPr>
      </w:pPr>
      <w:r w:rsidRPr="002A7FF5">
        <w:rPr>
          <w:color w:val="00000A"/>
        </w:rPr>
        <w:tab/>
        <w:t>г) А.Н. Леонтьеву.</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16. На лекции преподаватель может привести в качестве примера понимание предмета психологии А.Н. Леонтьевым как:</w:t>
      </w:r>
    </w:p>
    <w:p w:rsidR="00767EBC" w:rsidRPr="002A7FF5" w:rsidRDefault="00767EBC" w:rsidP="002A7FF5">
      <w:pPr>
        <w:spacing w:line="240" w:lineRule="atLeast"/>
        <w:rPr>
          <w:color w:val="00000A"/>
        </w:rPr>
      </w:pPr>
      <w:r w:rsidRPr="002A7FF5">
        <w:rPr>
          <w:color w:val="00000A"/>
        </w:rPr>
        <w:tab/>
        <w:t xml:space="preserve">а) запланированной деятельности; </w:t>
      </w:r>
    </w:p>
    <w:p w:rsidR="00767EBC" w:rsidRPr="002A7FF5" w:rsidRDefault="00767EBC" w:rsidP="002A7FF5">
      <w:pPr>
        <w:spacing w:line="240" w:lineRule="atLeast"/>
        <w:rPr>
          <w:color w:val="00000A"/>
        </w:rPr>
      </w:pPr>
      <w:r w:rsidRPr="002A7FF5">
        <w:rPr>
          <w:color w:val="00000A"/>
        </w:rPr>
        <w:tab/>
        <w:t xml:space="preserve">б) ведущей деятельности; </w:t>
      </w:r>
    </w:p>
    <w:p w:rsidR="00767EBC" w:rsidRPr="002A7FF5" w:rsidRDefault="00767EBC" w:rsidP="002A7FF5">
      <w:pPr>
        <w:spacing w:line="240" w:lineRule="atLeast"/>
        <w:rPr>
          <w:color w:val="00000A"/>
        </w:rPr>
      </w:pPr>
      <w:r w:rsidRPr="002A7FF5">
        <w:rPr>
          <w:color w:val="00000A"/>
        </w:rPr>
        <w:tab/>
        <w:t xml:space="preserve">в) ориентировочной деятельности; </w:t>
      </w:r>
    </w:p>
    <w:p w:rsidR="00767EBC" w:rsidRPr="002A7FF5" w:rsidRDefault="00767EBC" w:rsidP="002A7FF5">
      <w:pPr>
        <w:spacing w:line="240" w:lineRule="atLeast"/>
        <w:rPr>
          <w:b/>
          <w:color w:val="00000A"/>
        </w:rPr>
      </w:pPr>
      <w:r w:rsidRPr="002A7FF5">
        <w:rPr>
          <w:color w:val="00000A"/>
        </w:rPr>
        <w:tab/>
      </w:r>
      <w:r w:rsidRPr="002A7FF5">
        <w:rPr>
          <w:b/>
          <w:color w:val="00000A"/>
        </w:rPr>
        <w:t>г) целостной деятельности.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17. Преподаватель психологии задал на занятии вопрос о том, какой из перечисленных процессов не относится к познавательным, и студенты, как правило, называли:</w:t>
      </w:r>
    </w:p>
    <w:p w:rsidR="00767EBC" w:rsidRPr="002A7FF5" w:rsidRDefault="00767EBC" w:rsidP="002A7FF5">
      <w:pPr>
        <w:spacing w:line="240" w:lineRule="atLeast"/>
        <w:rPr>
          <w:b/>
          <w:color w:val="00000A"/>
        </w:rPr>
      </w:pPr>
      <w:r w:rsidRPr="002A7FF5">
        <w:rPr>
          <w:color w:val="00000A"/>
        </w:rPr>
        <w:tab/>
      </w:r>
      <w:r w:rsidRPr="002A7FF5">
        <w:rPr>
          <w:b/>
          <w:color w:val="00000A"/>
        </w:rPr>
        <w:t>а) внимание;</w:t>
      </w:r>
    </w:p>
    <w:p w:rsidR="00767EBC" w:rsidRPr="002A7FF5" w:rsidRDefault="00767EBC" w:rsidP="002A7FF5">
      <w:pPr>
        <w:spacing w:line="240" w:lineRule="atLeast"/>
        <w:rPr>
          <w:color w:val="00000A"/>
        </w:rPr>
      </w:pPr>
      <w:r w:rsidRPr="002A7FF5">
        <w:rPr>
          <w:color w:val="00000A"/>
        </w:rPr>
        <w:tab/>
        <w:t>б) восприятие;</w:t>
      </w:r>
    </w:p>
    <w:p w:rsidR="00767EBC" w:rsidRPr="002A7FF5" w:rsidRDefault="00767EBC" w:rsidP="002A7FF5">
      <w:pPr>
        <w:spacing w:line="240" w:lineRule="atLeast"/>
        <w:rPr>
          <w:color w:val="00000A"/>
        </w:rPr>
      </w:pPr>
      <w:r w:rsidRPr="002A7FF5">
        <w:rPr>
          <w:color w:val="00000A"/>
        </w:rPr>
        <w:tab/>
        <w:t>в) память;</w:t>
      </w:r>
    </w:p>
    <w:p w:rsidR="00767EBC" w:rsidRPr="002A7FF5" w:rsidRDefault="00767EBC" w:rsidP="002A7FF5">
      <w:pPr>
        <w:spacing w:line="240" w:lineRule="atLeast"/>
        <w:rPr>
          <w:color w:val="00000A"/>
        </w:rPr>
      </w:pPr>
      <w:r w:rsidRPr="002A7FF5">
        <w:rPr>
          <w:color w:val="00000A"/>
        </w:rPr>
        <w:tab/>
        <w:t>г) мышление.</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18. Центральным динамизирующим фактором в структуре учебной ситуации является:</w:t>
      </w:r>
    </w:p>
    <w:p w:rsidR="00767EBC" w:rsidRPr="002A7FF5" w:rsidRDefault="00767EBC" w:rsidP="002A7FF5">
      <w:pPr>
        <w:spacing w:line="240" w:lineRule="atLeast"/>
        <w:rPr>
          <w:color w:val="00000A"/>
        </w:rPr>
      </w:pPr>
      <w:r w:rsidRPr="002A7FF5">
        <w:rPr>
          <w:color w:val="00000A"/>
        </w:rPr>
        <w:tab/>
        <w:t>а) динамика взаимосвязи переменных учебной ситуации на протяжении всего процесса усвоения;</w:t>
      </w:r>
    </w:p>
    <w:p w:rsidR="00767EBC" w:rsidRPr="002A7FF5" w:rsidRDefault="00767EBC" w:rsidP="002A7FF5">
      <w:pPr>
        <w:spacing w:line="240" w:lineRule="atLeast"/>
        <w:rPr>
          <w:color w:val="00000A"/>
        </w:rPr>
      </w:pPr>
      <w:r w:rsidRPr="002A7FF5">
        <w:rPr>
          <w:color w:val="00000A"/>
        </w:rPr>
        <w:tab/>
        <w:t>б) объективное содержание учебного предмета, структурированное и операционализированное в целях его усвоения;</w:t>
      </w:r>
    </w:p>
    <w:p w:rsidR="00767EBC" w:rsidRPr="002A7FF5" w:rsidRDefault="00767EBC" w:rsidP="002A7FF5">
      <w:pPr>
        <w:spacing w:line="240" w:lineRule="atLeast"/>
        <w:rPr>
          <w:color w:val="00000A"/>
        </w:rPr>
      </w:pPr>
      <w:r w:rsidRPr="002A7FF5">
        <w:rPr>
          <w:color w:val="00000A"/>
        </w:rPr>
        <w:tab/>
        <w:t>в) процедуры, организующие процесс усвоения содержания учебных предметов и обобщенных способов учебной деятельности;</w:t>
      </w:r>
    </w:p>
    <w:p w:rsidR="00767EBC" w:rsidRPr="002A7FF5" w:rsidRDefault="00767EBC" w:rsidP="002A7FF5">
      <w:pPr>
        <w:spacing w:line="240" w:lineRule="atLeast"/>
        <w:rPr>
          <w:b/>
          <w:color w:val="00000A"/>
        </w:rPr>
      </w:pPr>
      <w:r w:rsidRPr="002A7FF5">
        <w:rPr>
          <w:b/>
          <w:color w:val="00000A"/>
        </w:rPr>
        <w:tab/>
        <w:t>г) система учебных взаимодействий преподавателя со студентами и взаимодействий между студентами.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19. Построение механизмов саморегуляции учения, усваиваемой предметной деятельности и самих актов взаимодействия в преподавании психологии является для совместной деятельности преподавателя и студентов:</w:t>
      </w:r>
    </w:p>
    <w:p w:rsidR="00767EBC" w:rsidRPr="002A7FF5" w:rsidRDefault="00767EBC" w:rsidP="002A7FF5">
      <w:pPr>
        <w:spacing w:line="240" w:lineRule="atLeast"/>
        <w:rPr>
          <w:color w:val="00000A"/>
        </w:rPr>
      </w:pPr>
      <w:r w:rsidRPr="002A7FF5">
        <w:rPr>
          <w:color w:val="00000A"/>
        </w:rPr>
        <w:tab/>
        <w:t>а) средством;</w:t>
      </w:r>
    </w:p>
    <w:p w:rsidR="00767EBC" w:rsidRPr="002A7FF5" w:rsidRDefault="00767EBC" w:rsidP="002A7FF5">
      <w:pPr>
        <w:spacing w:line="240" w:lineRule="atLeast"/>
        <w:rPr>
          <w:color w:val="00000A"/>
        </w:rPr>
      </w:pPr>
      <w:r w:rsidRPr="002A7FF5">
        <w:rPr>
          <w:color w:val="00000A"/>
        </w:rPr>
        <w:tab/>
        <w:t>б) предметом;</w:t>
      </w:r>
    </w:p>
    <w:p w:rsidR="00767EBC" w:rsidRPr="002A7FF5" w:rsidRDefault="00767EBC" w:rsidP="002A7FF5">
      <w:pPr>
        <w:spacing w:line="240" w:lineRule="atLeast"/>
        <w:rPr>
          <w:color w:val="00000A"/>
        </w:rPr>
      </w:pPr>
      <w:r w:rsidRPr="002A7FF5">
        <w:rPr>
          <w:color w:val="00000A"/>
        </w:rPr>
        <w:tab/>
        <w:t>в) продуктом;</w:t>
      </w:r>
    </w:p>
    <w:p w:rsidR="00767EBC" w:rsidRPr="002A7FF5" w:rsidRDefault="00767EBC" w:rsidP="002A7FF5">
      <w:pPr>
        <w:spacing w:line="240" w:lineRule="atLeast"/>
        <w:rPr>
          <w:b/>
          <w:color w:val="00000A"/>
        </w:rPr>
      </w:pPr>
      <w:r w:rsidRPr="002A7FF5">
        <w:rPr>
          <w:b/>
          <w:color w:val="00000A"/>
        </w:rPr>
        <w:tab/>
        <w:t>г) целью.</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20. К формам сотрудничества преподавателя и обучаемых не относится: </w:t>
      </w:r>
    </w:p>
    <w:p w:rsidR="00767EBC" w:rsidRPr="002A7FF5" w:rsidRDefault="00767EBC" w:rsidP="002A7FF5">
      <w:pPr>
        <w:spacing w:line="240" w:lineRule="atLeast"/>
        <w:rPr>
          <w:color w:val="00000A"/>
        </w:rPr>
      </w:pPr>
      <w:r w:rsidRPr="002A7FF5">
        <w:rPr>
          <w:color w:val="00000A"/>
        </w:rPr>
        <w:tab/>
        <w:t xml:space="preserve">а) разделенное и имитируемое действия; </w:t>
      </w:r>
    </w:p>
    <w:p w:rsidR="00767EBC" w:rsidRPr="002A7FF5" w:rsidRDefault="00767EBC" w:rsidP="002A7FF5">
      <w:pPr>
        <w:spacing w:line="240" w:lineRule="atLeast"/>
        <w:rPr>
          <w:color w:val="00000A"/>
        </w:rPr>
      </w:pPr>
      <w:r w:rsidRPr="002A7FF5">
        <w:rPr>
          <w:color w:val="00000A"/>
        </w:rPr>
        <w:tab/>
        <w:t xml:space="preserve">б) поддержанное и саморегулируемое действия; </w:t>
      </w:r>
    </w:p>
    <w:p w:rsidR="00767EBC" w:rsidRPr="002A7FF5" w:rsidRDefault="00767EBC" w:rsidP="002A7FF5">
      <w:pPr>
        <w:spacing w:line="240" w:lineRule="atLeast"/>
        <w:rPr>
          <w:color w:val="00000A"/>
        </w:rPr>
      </w:pPr>
      <w:r w:rsidRPr="002A7FF5">
        <w:rPr>
          <w:color w:val="00000A"/>
        </w:rPr>
        <w:tab/>
        <w:t xml:space="preserve">в) введение в деятельность и партнерство; </w:t>
      </w:r>
    </w:p>
    <w:p w:rsidR="00767EBC" w:rsidRPr="002A7FF5" w:rsidRDefault="00767EBC" w:rsidP="002A7FF5">
      <w:pPr>
        <w:spacing w:line="240" w:lineRule="atLeast"/>
        <w:rPr>
          <w:b/>
          <w:color w:val="00000A"/>
        </w:rPr>
      </w:pPr>
      <w:r w:rsidRPr="002A7FF5">
        <w:rPr>
          <w:b/>
          <w:color w:val="00000A"/>
        </w:rPr>
        <w:tab/>
        <w:t>г) все ответы неверные.</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21. Корректировка какого рода ошибок, согласно Д. Толлингеровой, наносит учебному процессу больше вреда, чем пользы: </w:t>
      </w:r>
    </w:p>
    <w:p w:rsidR="00767EBC" w:rsidRPr="002A7FF5" w:rsidRDefault="00767EBC" w:rsidP="002A7FF5">
      <w:pPr>
        <w:spacing w:line="240" w:lineRule="atLeast"/>
        <w:rPr>
          <w:b/>
          <w:color w:val="00000A"/>
        </w:rPr>
      </w:pPr>
      <w:r w:rsidRPr="002A7FF5">
        <w:rPr>
          <w:b/>
          <w:color w:val="00000A"/>
        </w:rPr>
        <w:tab/>
        <w:t xml:space="preserve">а) допустимых; </w:t>
      </w:r>
    </w:p>
    <w:p w:rsidR="00767EBC" w:rsidRPr="002A7FF5" w:rsidRDefault="00767EBC" w:rsidP="002A7FF5">
      <w:pPr>
        <w:spacing w:line="240" w:lineRule="atLeast"/>
        <w:rPr>
          <w:color w:val="00000A"/>
        </w:rPr>
      </w:pPr>
      <w:r w:rsidRPr="002A7FF5">
        <w:rPr>
          <w:color w:val="00000A"/>
        </w:rPr>
        <w:tab/>
        <w:t xml:space="preserve">б) единичных; </w:t>
      </w:r>
    </w:p>
    <w:p w:rsidR="00767EBC" w:rsidRPr="002A7FF5" w:rsidRDefault="00767EBC" w:rsidP="002A7FF5">
      <w:pPr>
        <w:spacing w:line="240" w:lineRule="atLeast"/>
        <w:rPr>
          <w:color w:val="00000A"/>
        </w:rPr>
      </w:pPr>
      <w:r w:rsidRPr="002A7FF5">
        <w:rPr>
          <w:color w:val="00000A"/>
        </w:rPr>
        <w:tab/>
        <w:t xml:space="preserve">в) случайных; </w:t>
      </w:r>
    </w:p>
    <w:p w:rsidR="00767EBC" w:rsidRPr="002A7FF5" w:rsidRDefault="00767EBC" w:rsidP="002A7FF5">
      <w:pPr>
        <w:spacing w:line="240" w:lineRule="atLeast"/>
        <w:rPr>
          <w:color w:val="00000A"/>
        </w:rPr>
      </w:pPr>
      <w:r w:rsidRPr="002A7FF5">
        <w:rPr>
          <w:color w:val="00000A"/>
        </w:rPr>
        <w:tab/>
        <w:t>г) необходимых.</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22. Свяжите типы ошибок классификации Д. Толлингеровой попарно (например, тип ошибки под номером 5 образует пару с типом ошибки в пункте д, что можно записать как 5д): </w:t>
      </w:r>
      <w:r w:rsidRPr="002A7FF5">
        <w:rPr>
          <w:b/>
          <w:color w:val="00000A"/>
        </w:rPr>
        <w:t>1) допустимая ошибка в) недопустимая ошибка; 2) единичная ошибка б) громадная ошибка; 3) необходимая ошибка г) случайная; 4) «умная ошибка» нет пары.</w:t>
      </w:r>
      <w:r w:rsidRPr="002A7FF5">
        <w:rPr>
          <w:color w:val="00000A"/>
        </w:rPr>
        <w:t xml:space="preserve"> </w:t>
      </w:r>
    </w:p>
    <w:p w:rsidR="00767EBC" w:rsidRPr="00DC11F5" w:rsidRDefault="00767EBC" w:rsidP="00FC3B95">
      <w:pPr>
        <w:autoSpaceDE w:val="0"/>
        <w:autoSpaceDN w:val="0"/>
        <w:adjustRightInd w:val="0"/>
        <w:jc w:val="both"/>
      </w:pPr>
    </w:p>
    <w:p w:rsidR="00767EBC" w:rsidRDefault="00767EBC" w:rsidP="00FC3B95">
      <w:pPr>
        <w:autoSpaceDE w:val="0"/>
        <w:autoSpaceDN w:val="0"/>
        <w:adjustRightInd w:val="0"/>
        <w:jc w:val="center"/>
        <w:rPr>
          <w:b/>
          <w:bCs/>
        </w:rPr>
      </w:pPr>
      <w:r w:rsidRPr="00DC11F5">
        <w:rPr>
          <w:b/>
          <w:bCs/>
        </w:rPr>
        <w:t>Прим</w:t>
      </w:r>
      <w:r>
        <w:rPr>
          <w:b/>
          <w:bCs/>
        </w:rPr>
        <w:t xml:space="preserve">ерный список вопросов </w:t>
      </w:r>
    </w:p>
    <w:p w:rsidR="00767EBC" w:rsidRPr="00B46A54" w:rsidRDefault="00767EBC" w:rsidP="00B46A54">
      <w:pPr>
        <w:autoSpaceDE w:val="0"/>
        <w:autoSpaceDN w:val="0"/>
        <w:adjustRightInd w:val="0"/>
      </w:pPr>
      <w:r w:rsidRPr="00B46A54">
        <w:t>1. Охарактеризуйте психологию как научную и учебную дисциплину. Раскройте специфику содержания психологии как учебного предмета.</w:t>
      </w:r>
    </w:p>
    <w:p w:rsidR="00767EBC" w:rsidRPr="00B46A54" w:rsidRDefault="00767EBC" w:rsidP="00B46A54">
      <w:pPr>
        <w:autoSpaceDE w:val="0"/>
        <w:autoSpaceDN w:val="0"/>
        <w:adjustRightInd w:val="0"/>
      </w:pPr>
      <w:r w:rsidRPr="00B46A54">
        <w:t>2. Опишите историю преподавания психологии в высшей школе.</w:t>
      </w:r>
    </w:p>
    <w:p w:rsidR="00767EBC" w:rsidRPr="00B46A54" w:rsidRDefault="00767EBC" w:rsidP="00B46A54">
      <w:pPr>
        <w:autoSpaceDE w:val="0"/>
        <w:autoSpaceDN w:val="0"/>
        <w:adjustRightInd w:val="0"/>
      </w:pPr>
      <w:r w:rsidRPr="00B46A54">
        <w:t>3. Опишите историю преподавания психологии в средней школе.</w:t>
      </w:r>
    </w:p>
    <w:p w:rsidR="00767EBC" w:rsidRPr="00B46A54" w:rsidRDefault="00767EBC" w:rsidP="00B46A54">
      <w:pPr>
        <w:autoSpaceDE w:val="0"/>
        <w:autoSpaceDN w:val="0"/>
        <w:adjustRightInd w:val="0"/>
      </w:pPr>
      <w:r w:rsidRPr="00B46A54">
        <w:t>4. Перечислите и опишите основные тенденции и организация современного психологического образования.</w:t>
      </w:r>
    </w:p>
    <w:p w:rsidR="00767EBC" w:rsidRPr="00B46A54" w:rsidRDefault="00767EBC" w:rsidP="00B46A54">
      <w:pPr>
        <w:autoSpaceDE w:val="0"/>
        <w:autoSpaceDN w:val="0"/>
        <w:adjustRightInd w:val="0"/>
      </w:pPr>
      <w:r w:rsidRPr="00B46A54">
        <w:t>5. Назовите общие цели преподавания психологии. Перечислите факторы,</w:t>
      </w:r>
      <w:r>
        <w:t xml:space="preserve"> </w:t>
      </w:r>
      <w:r w:rsidRPr="00B46A54">
        <w:t>определяющие цели преподавания психологии.</w:t>
      </w:r>
    </w:p>
    <w:p w:rsidR="00767EBC" w:rsidRPr="00B46A54" w:rsidRDefault="00767EBC" w:rsidP="00B46A54">
      <w:pPr>
        <w:autoSpaceDE w:val="0"/>
        <w:autoSpaceDN w:val="0"/>
        <w:adjustRightInd w:val="0"/>
      </w:pPr>
      <w:r w:rsidRPr="00B46A54">
        <w:t>6. Перечислите цели преподавания психологии в зависимости от типа образовательных программ.</w:t>
      </w:r>
    </w:p>
    <w:p w:rsidR="00767EBC" w:rsidRPr="00B46A54" w:rsidRDefault="00767EBC" w:rsidP="00B46A54">
      <w:pPr>
        <w:autoSpaceDE w:val="0"/>
        <w:autoSpaceDN w:val="0"/>
        <w:adjustRightInd w:val="0"/>
      </w:pPr>
      <w:r w:rsidRPr="00B46A54">
        <w:t>7. Опишите основные программы психологического образования в России,</w:t>
      </w:r>
      <w:r>
        <w:t xml:space="preserve"> </w:t>
      </w:r>
      <w:r w:rsidRPr="00B46A54">
        <w:t>Европе и США.</w:t>
      </w:r>
    </w:p>
    <w:p w:rsidR="00767EBC" w:rsidRPr="00B46A54" w:rsidRDefault="00767EBC" w:rsidP="00B46A54">
      <w:pPr>
        <w:autoSpaceDE w:val="0"/>
        <w:autoSpaceDN w:val="0"/>
        <w:adjustRightInd w:val="0"/>
      </w:pPr>
      <w:r w:rsidRPr="00B46A54">
        <w:t>8. Назовите и раскройте основные принципы преподавания психологии.</w:t>
      </w:r>
    </w:p>
    <w:p w:rsidR="00767EBC" w:rsidRPr="00B46A54" w:rsidRDefault="00767EBC" w:rsidP="00B46A54">
      <w:pPr>
        <w:autoSpaceDE w:val="0"/>
        <w:autoSpaceDN w:val="0"/>
        <w:adjustRightInd w:val="0"/>
      </w:pPr>
      <w:r w:rsidRPr="00B46A54">
        <w:t>9. Перечислите основные документы, регламентирующие планирование</w:t>
      </w:r>
      <w:r>
        <w:t xml:space="preserve"> </w:t>
      </w:r>
      <w:r w:rsidRPr="00B46A54">
        <w:t>учебного процесса и организацию содержания дисциплины.</w:t>
      </w:r>
    </w:p>
    <w:p w:rsidR="00767EBC" w:rsidRPr="00B46A54" w:rsidRDefault="00767EBC" w:rsidP="00B46A54">
      <w:pPr>
        <w:autoSpaceDE w:val="0"/>
        <w:autoSpaceDN w:val="0"/>
        <w:adjustRightInd w:val="0"/>
      </w:pPr>
      <w:r w:rsidRPr="00B46A54">
        <w:t>10. Дайте общую характеристику системы психологических знаний и особенностей организации разделов учебного курса по психологической дисциплине.</w:t>
      </w:r>
    </w:p>
    <w:p w:rsidR="00767EBC" w:rsidRPr="00B46A54" w:rsidRDefault="00767EBC" w:rsidP="00B46A54">
      <w:pPr>
        <w:autoSpaceDE w:val="0"/>
        <w:autoSpaceDN w:val="0"/>
        <w:adjustRightInd w:val="0"/>
      </w:pPr>
      <w:r w:rsidRPr="00B46A54">
        <w:t>11. Перечислите этапы организации учебного курса по психологии.</w:t>
      </w:r>
    </w:p>
    <w:p w:rsidR="00767EBC" w:rsidRPr="00B46A54" w:rsidRDefault="00767EBC" w:rsidP="00B46A54">
      <w:pPr>
        <w:autoSpaceDE w:val="0"/>
        <w:autoSpaceDN w:val="0"/>
        <w:adjustRightInd w:val="0"/>
      </w:pPr>
      <w:r w:rsidRPr="00B46A54">
        <w:t>12. Опишите возможности использования современных педагогических</w:t>
      </w:r>
      <w:r>
        <w:t xml:space="preserve"> </w:t>
      </w:r>
      <w:r w:rsidRPr="00B46A54">
        <w:t>технологий и средств обучения в преподавании психологических дисциплин.</w:t>
      </w:r>
    </w:p>
    <w:p w:rsidR="00767EBC" w:rsidRPr="00B46A54" w:rsidRDefault="00767EBC" w:rsidP="00B46A54">
      <w:pPr>
        <w:autoSpaceDE w:val="0"/>
        <w:autoSpaceDN w:val="0"/>
        <w:adjustRightInd w:val="0"/>
      </w:pPr>
      <w:r w:rsidRPr="00B46A54">
        <w:t>13. Опишите соотношение учета требований Государственного образовательного стандарта в области преподавания психологии и реализация творческого подхода к организации процесса обучения.</w:t>
      </w:r>
    </w:p>
    <w:p w:rsidR="00767EBC" w:rsidRPr="00B46A54" w:rsidRDefault="00767EBC" w:rsidP="00B46A54">
      <w:pPr>
        <w:autoSpaceDE w:val="0"/>
        <w:autoSpaceDN w:val="0"/>
        <w:adjustRightInd w:val="0"/>
      </w:pPr>
      <w:r w:rsidRPr="00B46A54">
        <w:t>14. Охарактеризуйте лекцию как вид учебного занятия, основные виды,</w:t>
      </w:r>
      <w:r>
        <w:t xml:space="preserve"> ф</w:t>
      </w:r>
      <w:r w:rsidRPr="00B46A54">
        <w:t>ункции, методические аспекты ее подготовки и проведения.</w:t>
      </w:r>
    </w:p>
    <w:p w:rsidR="00767EBC" w:rsidRPr="00B46A54" w:rsidRDefault="00767EBC" w:rsidP="00B46A54">
      <w:pPr>
        <w:autoSpaceDE w:val="0"/>
        <w:autoSpaceDN w:val="0"/>
        <w:adjustRightInd w:val="0"/>
      </w:pPr>
      <w:r w:rsidRPr="00B46A54">
        <w:t>15. Охарактеризуйте семинар как вид учебного занятия, основные функции, методические аспекты его подготовки и проведения.</w:t>
      </w:r>
    </w:p>
    <w:p w:rsidR="00767EBC" w:rsidRPr="00B46A54" w:rsidRDefault="00767EBC" w:rsidP="00B46A54">
      <w:pPr>
        <w:autoSpaceDE w:val="0"/>
        <w:autoSpaceDN w:val="0"/>
        <w:adjustRightInd w:val="0"/>
      </w:pPr>
      <w:r w:rsidRPr="00B46A54">
        <w:t>16. Охарактеризуйте практические и лабораторные занятия по психологии.</w:t>
      </w:r>
    </w:p>
    <w:p w:rsidR="00767EBC" w:rsidRDefault="00767EBC" w:rsidP="00B46A54">
      <w:pPr>
        <w:autoSpaceDE w:val="0"/>
        <w:autoSpaceDN w:val="0"/>
        <w:adjustRightInd w:val="0"/>
      </w:pPr>
      <w:r w:rsidRPr="00B46A54">
        <w:t>17. Опишите практикум и практику в курсе психологических дисциплин,</w:t>
      </w:r>
      <w:r>
        <w:t xml:space="preserve"> </w:t>
      </w:r>
      <w:r w:rsidRPr="00B46A54">
        <w:t>требований к их организации.</w:t>
      </w:r>
    </w:p>
    <w:p w:rsidR="00767EBC" w:rsidRPr="00B46A54" w:rsidRDefault="00767EBC" w:rsidP="00B46A54">
      <w:pPr>
        <w:autoSpaceDE w:val="0"/>
        <w:autoSpaceDN w:val="0"/>
        <w:adjustRightInd w:val="0"/>
      </w:pPr>
      <w:r w:rsidRPr="00B46A54">
        <w:t>18. Опишите урок как вид учебного занятия по психологии.</w:t>
      </w:r>
    </w:p>
    <w:p w:rsidR="00767EBC" w:rsidRPr="00B46A54" w:rsidRDefault="00767EBC" w:rsidP="00B46A54">
      <w:pPr>
        <w:autoSpaceDE w:val="0"/>
        <w:autoSpaceDN w:val="0"/>
        <w:adjustRightInd w:val="0"/>
      </w:pPr>
      <w:r w:rsidRPr="00B46A54">
        <w:t>19. Опишите внеклассную работу по психологии в школе и внеаудиторную</w:t>
      </w:r>
      <w:r>
        <w:t xml:space="preserve"> </w:t>
      </w:r>
      <w:r w:rsidRPr="00B46A54">
        <w:t>работу в вузе.</w:t>
      </w:r>
    </w:p>
    <w:p w:rsidR="00767EBC" w:rsidRPr="00B46A54" w:rsidRDefault="00767EBC" w:rsidP="00B46A54">
      <w:pPr>
        <w:autoSpaceDE w:val="0"/>
        <w:autoSpaceDN w:val="0"/>
        <w:adjustRightInd w:val="0"/>
      </w:pPr>
      <w:r w:rsidRPr="00B46A54">
        <w:t>20. Перечислите классификации методов обучения по различным основаниям.</w:t>
      </w:r>
    </w:p>
    <w:p w:rsidR="00767EBC" w:rsidRPr="00B46A54" w:rsidRDefault="00767EBC" w:rsidP="00B46A54">
      <w:pPr>
        <w:autoSpaceDE w:val="0"/>
        <w:autoSpaceDN w:val="0"/>
        <w:adjustRightInd w:val="0"/>
      </w:pPr>
      <w:r w:rsidRPr="00B46A54">
        <w:t>21. Дайте характеристику словесных методов обучения.</w:t>
      </w:r>
    </w:p>
    <w:p w:rsidR="00767EBC" w:rsidRPr="00B46A54" w:rsidRDefault="00767EBC" w:rsidP="00B46A54">
      <w:pPr>
        <w:autoSpaceDE w:val="0"/>
        <w:autoSpaceDN w:val="0"/>
        <w:adjustRightInd w:val="0"/>
      </w:pPr>
      <w:r w:rsidRPr="00B46A54">
        <w:t>22. Дайте характеристику наглядных методов обучения и перечислите методические требования к их применению.</w:t>
      </w:r>
    </w:p>
    <w:p w:rsidR="00767EBC" w:rsidRPr="00B46A54" w:rsidRDefault="00767EBC" w:rsidP="00B46A54">
      <w:pPr>
        <w:autoSpaceDE w:val="0"/>
        <w:autoSpaceDN w:val="0"/>
        <w:adjustRightInd w:val="0"/>
      </w:pPr>
      <w:r w:rsidRPr="00B46A54">
        <w:t>23. Дайте характеристику практических методов обучения и перечислите</w:t>
      </w:r>
      <w:r>
        <w:t xml:space="preserve"> </w:t>
      </w:r>
      <w:r w:rsidRPr="00B46A54">
        <w:t>методические требования к их применению.</w:t>
      </w:r>
    </w:p>
    <w:p w:rsidR="00767EBC" w:rsidRPr="00B46A54" w:rsidRDefault="00767EBC" w:rsidP="00B46A54">
      <w:pPr>
        <w:autoSpaceDE w:val="0"/>
        <w:autoSpaceDN w:val="0"/>
        <w:adjustRightInd w:val="0"/>
      </w:pPr>
      <w:r w:rsidRPr="00B46A54">
        <w:t>24. Раскройте понятие активных методов обучения, опишите их основные</w:t>
      </w:r>
      <w:r>
        <w:t xml:space="preserve"> </w:t>
      </w:r>
      <w:r w:rsidRPr="00B46A54">
        <w:t>характеристики, функции, назначение.</w:t>
      </w:r>
    </w:p>
    <w:p w:rsidR="00767EBC" w:rsidRPr="00B46A54" w:rsidRDefault="00767EBC" w:rsidP="00B46A54">
      <w:pPr>
        <w:autoSpaceDE w:val="0"/>
        <w:autoSpaceDN w:val="0"/>
        <w:adjustRightInd w:val="0"/>
      </w:pPr>
      <w:r w:rsidRPr="00B46A54">
        <w:t>25. Перечислите классификации активных методов обучения.</w:t>
      </w:r>
    </w:p>
    <w:p w:rsidR="00767EBC" w:rsidRPr="00B46A54" w:rsidRDefault="00767EBC" w:rsidP="00B46A54">
      <w:pPr>
        <w:autoSpaceDE w:val="0"/>
        <w:autoSpaceDN w:val="0"/>
        <w:adjustRightInd w:val="0"/>
      </w:pPr>
      <w:r w:rsidRPr="00B46A54">
        <w:t>26. Дайте характеристику метода дискуссии и опишите технологию его</w:t>
      </w:r>
      <w:r>
        <w:t xml:space="preserve"> </w:t>
      </w:r>
      <w:r w:rsidRPr="00B46A54">
        <w:t>проведения.</w:t>
      </w:r>
    </w:p>
    <w:p w:rsidR="00767EBC" w:rsidRPr="00B46A54" w:rsidRDefault="00767EBC" w:rsidP="00B46A54">
      <w:pPr>
        <w:autoSpaceDE w:val="0"/>
        <w:autoSpaceDN w:val="0"/>
        <w:adjustRightInd w:val="0"/>
      </w:pPr>
      <w:r w:rsidRPr="00B46A54">
        <w:t>27. Дайте характеристику метода анализа конкретных ситуаций и опишите</w:t>
      </w:r>
      <w:r>
        <w:t xml:space="preserve"> </w:t>
      </w:r>
      <w:r w:rsidRPr="00B46A54">
        <w:t>технологию его проведения.</w:t>
      </w:r>
    </w:p>
    <w:p w:rsidR="00767EBC" w:rsidRPr="00B46A54" w:rsidRDefault="00767EBC" w:rsidP="00B46A54">
      <w:pPr>
        <w:autoSpaceDE w:val="0"/>
        <w:autoSpaceDN w:val="0"/>
        <w:adjustRightInd w:val="0"/>
      </w:pPr>
      <w:r w:rsidRPr="00B46A54">
        <w:t>28. Дайте характеристику метода «мозгового штурма» и опишите технологию его проведения.</w:t>
      </w:r>
    </w:p>
    <w:p w:rsidR="00767EBC" w:rsidRPr="00B46A54" w:rsidRDefault="00767EBC" w:rsidP="00B46A54">
      <w:pPr>
        <w:autoSpaceDE w:val="0"/>
        <w:autoSpaceDN w:val="0"/>
        <w:adjustRightInd w:val="0"/>
      </w:pPr>
      <w:r w:rsidRPr="00B46A54">
        <w:t>29. Дайте характеристику ролевых игр и определите возможности их применения в преподавании психологических дисциплин.</w:t>
      </w:r>
    </w:p>
    <w:p w:rsidR="00767EBC" w:rsidRPr="00B46A54" w:rsidRDefault="00767EBC" w:rsidP="00B46A54">
      <w:pPr>
        <w:autoSpaceDE w:val="0"/>
        <w:autoSpaceDN w:val="0"/>
        <w:adjustRightInd w:val="0"/>
      </w:pPr>
      <w:r w:rsidRPr="00B46A54">
        <w:t>30. Дайте характеристику деловых игр и определите возможности их применения в преподавании психологических дисциплин.</w:t>
      </w:r>
    </w:p>
    <w:p w:rsidR="00767EBC" w:rsidRPr="00B46A54" w:rsidRDefault="00767EBC" w:rsidP="00B46A54">
      <w:pPr>
        <w:autoSpaceDE w:val="0"/>
        <w:autoSpaceDN w:val="0"/>
        <w:adjustRightInd w:val="0"/>
      </w:pPr>
      <w:r w:rsidRPr="00B46A54">
        <w:t>31. Опишите процедуру и требования к организации проверки и оценивания при обучении психологии.</w:t>
      </w:r>
    </w:p>
    <w:p w:rsidR="00767EBC" w:rsidRPr="00B46A54" w:rsidRDefault="00767EBC" w:rsidP="00B46A54">
      <w:pPr>
        <w:autoSpaceDE w:val="0"/>
        <w:autoSpaceDN w:val="0"/>
        <w:adjustRightInd w:val="0"/>
      </w:pPr>
      <w:r w:rsidRPr="00B46A54">
        <w:t>32. Назовите основные функции и принципы проверки и оценки знаний в</w:t>
      </w:r>
      <w:r>
        <w:t xml:space="preserve"> </w:t>
      </w:r>
      <w:r w:rsidRPr="00B46A54">
        <w:t>учебном процессе.</w:t>
      </w:r>
    </w:p>
    <w:p w:rsidR="00767EBC" w:rsidRPr="00B46A54" w:rsidRDefault="00767EBC" w:rsidP="00B46A54">
      <w:pPr>
        <w:autoSpaceDE w:val="0"/>
        <w:autoSpaceDN w:val="0"/>
        <w:adjustRightInd w:val="0"/>
      </w:pPr>
      <w:r w:rsidRPr="00B46A54">
        <w:t>33. Перечислите виды проверки знаний при обучении психологии и определите их функции.</w:t>
      </w:r>
    </w:p>
    <w:p w:rsidR="00767EBC" w:rsidRPr="00B46A54" w:rsidRDefault="00767EBC" w:rsidP="00B46A54">
      <w:pPr>
        <w:autoSpaceDE w:val="0"/>
        <w:autoSpaceDN w:val="0"/>
        <w:adjustRightInd w:val="0"/>
      </w:pPr>
      <w:r w:rsidRPr="00B46A54">
        <w:t>34. Опишите основные формы текущего контроля знаний обучающихся (сущность, назначение, требования к использованию данных форм проверки знаний).</w:t>
      </w:r>
    </w:p>
    <w:p w:rsidR="00767EBC" w:rsidRPr="00B46A54" w:rsidRDefault="00767EBC" w:rsidP="00B46A54">
      <w:pPr>
        <w:autoSpaceDE w:val="0"/>
        <w:autoSpaceDN w:val="0"/>
        <w:adjustRightInd w:val="0"/>
      </w:pPr>
      <w:r w:rsidRPr="00B46A54">
        <w:t>35. Опишите основные формы промежуточного контроля знаний обучающихся (сущность, назначение, требования к использованию данных форм проверки знаний).</w:t>
      </w:r>
    </w:p>
    <w:p w:rsidR="00767EBC" w:rsidRPr="00B46A54" w:rsidRDefault="00767EBC" w:rsidP="00B46A54">
      <w:pPr>
        <w:autoSpaceDE w:val="0"/>
        <w:autoSpaceDN w:val="0"/>
        <w:adjustRightInd w:val="0"/>
      </w:pPr>
      <w:r w:rsidRPr="00B46A54">
        <w:t>36. Опишите правила разработки критериев оценки знаний и умений по</w:t>
      </w:r>
      <w:r>
        <w:t xml:space="preserve"> </w:t>
      </w:r>
      <w:r w:rsidRPr="00B46A54">
        <w:t>учебной дисциплине.</w:t>
      </w:r>
    </w:p>
    <w:p w:rsidR="00767EBC" w:rsidRPr="00B46A54" w:rsidRDefault="00767EBC" w:rsidP="00B46A54">
      <w:pPr>
        <w:autoSpaceDE w:val="0"/>
        <w:autoSpaceDN w:val="0"/>
        <w:adjustRightInd w:val="0"/>
      </w:pPr>
      <w:r w:rsidRPr="00B46A54">
        <w:t>37. Охарактеризуйте рейтинговое оценивание: цели, функции, сущность,</w:t>
      </w:r>
      <w:r>
        <w:t xml:space="preserve"> </w:t>
      </w:r>
      <w:r w:rsidRPr="00B46A54">
        <w:t>ограничения.</w:t>
      </w:r>
    </w:p>
    <w:p w:rsidR="00767EBC" w:rsidRPr="00B46A54" w:rsidRDefault="00767EBC" w:rsidP="00B46A54">
      <w:pPr>
        <w:autoSpaceDE w:val="0"/>
        <w:autoSpaceDN w:val="0"/>
        <w:adjustRightInd w:val="0"/>
      </w:pPr>
      <w:r w:rsidRPr="00B46A54">
        <w:t>38. Перечислите критерии оценки реферативной и эмпирической частей</w:t>
      </w:r>
      <w:r>
        <w:t xml:space="preserve"> </w:t>
      </w:r>
      <w:r w:rsidRPr="00B46A54">
        <w:t>квалификационной работы по психологии.</w:t>
      </w:r>
    </w:p>
    <w:p w:rsidR="00767EBC" w:rsidRPr="00B46A54" w:rsidRDefault="00767EBC" w:rsidP="00B46A54">
      <w:pPr>
        <w:autoSpaceDE w:val="0"/>
        <w:autoSpaceDN w:val="0"/>
        <w:adjustRightInd w:val="0"/>
      </w:pPr>
      <w:r w:rsidRPr="00B46A54">
        <w:t>39. Опишите требования к организации итоговой аттестация по психологии.</w:t>
      </w:r>
    </w:p>
    <w:p w:rsidR="00767EBC" w:rsidRDefault="00767EBC" w:rsidP="00B46A54">
      <w:pPr>
        <w:pStyle w:val="af4"/>
        <w:numPr>
          <w:ilvl w:val="0"/>
          <w:numId w:val="30"/>
        </w:numPr>
        <w:tabs>
          <w:tab w:val="left" w:pos="284"/>
          <w:tab w:val="left" w:pos="426"/>
        </w:tabs>
      </w:pPr>
      <w:r w:rsidRPr="00B46A54">
        <w:t xml:space="preserve">Понятие о психологическом просвещении. </w:t>
      </w:r>
    </w:p>
    <w:p w:rsidR="00767EBC" w:rsidRPr="00B46A54" w:rsidRDefault="00767EBC" w:rsidP="00B46A54">
      <w:pPr>
        <w:pStyle w:val="af4"/>
        <w:tabs>
          <w:tab w:val="left" w:pos="284"/>
          <w:tab w:val="left" w:pos="426"/>
        </w:tabs>
        <w:ind w:left="-11"/>
      </w:pPr>
      <w:r>
        <w:t>41.</w:t>
      </w:r>
      <w:r w:rsidRPr="00B46A54">
        <w:t xml:space="preserve">Место и роль психологического просвещения в системе работы педагога-психолога. </w:t>
      </w:r>
    </w:p>
    <w:p w:rsidR="00767EBC" w:rsidRPr="00B46A54" w:rsidRDefault="00767EBC" w:rsidP="00B46A54">
      <w:pPr>
        <w:pStyle w:val="af4"/>
        <w:numPr>
          <w:ilvl w:val="0"/>
          <w:numId w:val="31"/>
        </w:numPr>
        <w:tabs>
          <w:tab w:val="left" w:pos="284"/>
          <w:tab w:val="left" w:pos="426"/>
        </w:tabs>
      </w:pPr>
      <w:r w:rsidRPr="00B46A54">
        <w:t xml:space="preserve">Психологическое просвещение в системе психопрофилактики, в системе консультативной работы, развивающей и коррекционной работы.  </w:t>
      </w:r>
    </w:p>
    <w:p w:rsidR="00767EBC" w:rsidRPr="00B46A54" w:rsidRDefault="00767EBC" w:rsidP="00B46A54">
      <w:pPr>
        <w:autoSpaceDE w:val="0"/>
        <w:autoSpaceDN w:val="0"/>
        <w:adjustRightInd w:val="0"/>
      </w:pPr>
      <w:r w:rsidRPr="00B46A54">
        <w:t>4</w:t>
      </w:r>
      <w:r>
        <w:t>3</w:t>
      </w:r>
      <w:r w:rsidRPr="00B46A54">
        <w:t>. Опишите подходы к определению понятия психологического просвещения, перечислите его основные задачи.</w:t>
      </w:r>
    </w:p>
    <w:p w:rsidR="00767EBC" w:rsidRPr="00B46A54" w:rsidRDefault="00767EBC" w:rsidP="00B46A54">
      <w:pPr>
        <w:autoSpaceDE w:val="0"/>
        <w:autoSpaceDN w:val="0"/>
        <w:adjustRightInd w:val="0"/>
      </w:pPr>
      <w:r w:rsidRPr="00B46A54">
        <w:t>4</w:t>
      </w:r>
      <w:r>
        <w:t>4</w:t>
      </w:r>
      <w:r w:rsidRPr="00B46A54">
        <w:t>. Перечислите основные проблемы организации психологического просвещения населения.</w:t>
      </w:r>
    </w:p>
    <w:p w:rsidR="00767EBC" w:rsidRDefault="00767EBC" w:rsidP="00B46A54">
      <w:pPr>
        <w:autoSpaceDE w:val="0"/>
        <w:autoSpaceDN w:val="0"/>
        <w:adjustRightInd w:val="0"/>
      </w:pPr>
      <w:r w:rsidRPr="00B46A54">
        <w:t>4</w:t>
      </w:r>
      <w:r>
        <w:t>5</w:t>
      </w:r>
      <w:r w:rsidRPr="00B46A54">
        <w:t>. Назовите виды форм и средств организации психологического просвещения.</w:t>
      </w:r>
    </w:p>
    <w:p w:rsidR="00767EBC" w:rsidRPr="00B46A54" w:rsidRDefault="00767EBC" w:rsidP="00B46A54">
      <w:pPr>
        <w:autoSpaceDE w:val="0"/>
        <w:autoSpaceDN w:val="0"/>
        <w:adjustRightInd w:val="0"/>
      </w:pPr>
      <w:r w:rsidRPr="00B46A54">
        <w:t>4</w:t>
      </w:r>
      <w:r>
        <w:t>6</w:t>
      </w:r>
      <w:r w:rsidRPr="00B46A54">
        <w:t>. Перечислите основные наглядные формы психологического просвещения, дайте их характеристику.</w:t>
      </w:r>
    </w:p>
    <w:p w:rsidR="00767EBC" w:rsidRPr="00B46A54" w:rsidRDefault="00767EBC" w:rsidP="00B46A54">
      <w:pPr>
        <w:autoSpaceDE w:val="0"/>
        <w:autoSpaceDN w:val="0"/>
        <w:adjustRightInd w:val="0"/>
      </w:pPr>
      <w:r w:rsidRPr="00B46A54">
        <w:t>4</w:t>
      </w:r>
      <w:r>
        <w:t>7</w:t>
      </w:r>
      <w:r w:rsidRPr="00B46A54">
        <w:t>. Перечислите основные словесные формы психологического просвещения, дайте их характеристику.</w:t>
      </w:r>
    </w:p>
    <w:p w:rsidR="00767EBC" w:rsidRPr="00B46A54" w:rsidRDefault="00767EBC" w:rsidP="00B46A54">
      <w:pPr>
        <w:autoSpaceDE w:val="0"/>
        <w:autoSpaceDN w:val="0"/>
        <w:adjustRightInd w:val="0"/>
        <w:rPr>
          <w:b/>
          <w:bCs/>
        </w:rPr>
      </w:pPr>
      <w:r w:rsidRPr="00B46A54">
        <w:t>4</w:t>
      </w:r>
      <w:r>
        <w:t>8</w:t>
      </w:r>
      <w:r w:rsidRPr="00B46A54">
        <w:t>. Перечислите основные способы психологического просвещения посредством СМИ, дайте их характеристику.</w:t>
      </w:r>
    </w:p>
    <w:p w:rsidR="00767EBC" w:rsidRDefault="00767EBC" w:rsidP="00FC3B95">
      <w:pPr>
        <w:autoSpaceDE w:val="0"/>
        <w:autoSpaceDN w:val="0"/>
        <w:adjustRightInd w:val="0"/>
        <w:jc w:val="center"/>
        <w:rPr>
          <w:b/>
          <w:bCs/>
        </w:rPr>
      </w:pPr>
    </w:p>
    <w:p w:rsidR="00767EBC" w:rsidRDefault="00767EBC" w:rsidP="00B46A54">
      <w:pPr>
        <w:pStyle w:val="af4"/>
        <w:tabs>
          <w:tab w:val="left" w:pos="284"/>
          <w:tab w:val="left" w:pos="426"/>
        </w:tabs>
        <w:ind w:left="-11"/>
      </w:pPr>
      <w:r>
        <w:t xml:space="preserve"> </w:t>
      </w:r>
    </w:p>
    <w:p w:rsidR="00767EBC" w:rsidRDefault="00767EBC" w:rsidP="00B46A54">
      <w:pPr>
        <w:pStyle w:val="af4"/>
        <w:tabs>
          <w:tab w:val="left" w:pos="284"/>
          <w:tab w:val="left" w:pos="426"/>
        </w:tabs>
        <w:ind w:left="-11"/>
      </w:pPr>
    </w:p>
    <w:p w:rsidR="00767EBC" w:rsidRDefault="00767EBC" w:rsidP="00B46A54">
      <w:pPr>
        <w:pStyle w:val="af4"/>
        <w:tabs>
          <w:tab w:val="left" w:pos="284"/>
          <w:tab w:val="left" w:pos="426"/>
        </w:tabs>
        <w:ind w:left="-11"/>
      </w:pPr>
    </w:p>
    <w:p w:rsidR="00767EBC" w:rsidRPr="00DC11F5" w:rsidRDefault="00767EB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7EBC" w:rsidRPr="00DC11F5" w:rsidRDefault="00767EBC" w:rsidP="00FC3B95">
      <w:pPr>
        <w:autoSpaceDE w:val="0"/>
        <w:autoSpaceDN w:val="0"/>
        <w:adjustRightInd w:val="0"/>
        <w:jc w:val="both"/>
      </w:pPr>
    </w:p>
    <w:p w:rsidR="00767EBC" w:rsidRPr="00BF46C4" w:rsidRDefault="00767EBC" w:rsidP="00996A25">
      <w:pPr>
        <w:ind w:firstLine="709"/>
        <w:jc w:val="both"/>
        <w:rPr>
          <w:i/>
        </w:rPr>
      </w:pPr>
      <w:r>
        <w:rPr>
          <w:i/>
        </w:rPr>
        <w:t>Решение ситуационных</w:t>
      </w:r>
      <w:r w:rsidRPr="00BF46C4">
        <w:rPr>
          <w:i/>
        </w:rPr>
        <w:t xml:space="preserve"> задач</w:t>
      </w:r>
    </w:p>
    <w:p w:rsidR="00767EBC" w:rsidRDefault="00767EBC" w:rsidP="00864E82">
      <w:pPr>
        <w:autoSpaceDE w:val="0"/>
        <w:autoSpaceDN w:val="0"/>
        <w:adjustRightInd w:val="0"/>
      </w:pPr>
      <w:r>
        <w:t>1. Опираясь на принципы отбора методического инструментария, составьте перечень методик, входящих в «портфель» педагога-психолога.</w:t>
      </w:r>
    </w:p>
    <w:p w:rsidR="00767EBC" w:rsidRDefault="00767EBC" w:rsidP="00864E82">
      <w:pPr>
        <w:autoSpaceDE w:val="0"/>
        <w:autoSpaceDN w:val="0"/>
        <w:adjustRightInd w:val="0"/>
      </w:pPr>
      <w:r>
        <w:t>Как Вы планируете осуществлять информационный обмен с учителями, представителями администрации, детьми, родителями детей? Какова должна быть степень открытости в информационном обмене?</w:t>
      </w:r>
    </w:p>
    <w:p w:rsidR="00767EBC" w:rsidRDefault="00767EBC" w:rsidP="00864E82">
      <w:pPr>
        <w:autoSpaceDE w:val="0"/>
        <w:autoSpaceDN w:val="0"/>
        <w:adjustRightInd w:val="0"/>
      </w:pPr>
      <w:r>
        <w:t>Продумайте стратегию организации рекламы психологической службы школы?</w:t>
      </w:r>
    </w:p>
    <w:p w:rsidR="00767EBC" w:rsidRDefault="00767EBC" w:rsidP="00864E82">
      <w:pPr>
        <w:autoSpaceDE w:val="0"/>
        <w:autoSpaceDN w:val="0"/>
        <w:adjustRightInd w:val="0"/>
      </w:pPr>
      <w:r>
        <w:t>Проанализируйте представленное ниже психологическое заключение.</w:t>
      </w:r>
    </w:p>
    <w:p w:rsidR="00767EBC" w:rsidRPr="00864E82" w:rsidRDefault="00767EBC" w:rsidP="00864E82">
      <w:pPr>
        <w:autoSpaceDE w:val="0"/>
        <w:autoSpaceDN w:val="0"/>
        <w:adjustRightInd w:val="0"/>
        <w:rPr>
          <w:b/>
          <w:bCs/>
          <w:i/>
          <w:iCs/>
        </w:rPr>
      </w:pPr>
      <w:r w:rsidRPr="00864E82">
        <w:rPr>
          <w:b/>
          <w:bCs/>
          <w:i/>
          <w:iCs/>
        </w:rPr>
        <w:t>Психолого-педагогическая характеристика</w:t>
      </w:r>
    </w:p>
    <w:p w:rsidR="00767EBC" w:rsidRPr="00864E82" w:rsidRDefault="00767EBC" w:rsidP="00864E82">
      <w:pPr>
        <w:autoSpaceDE w:val="0"/>
        <w:autoSpaceDN w:val="0"/>
        <w:adjustRightInd w:val="0"/>
        <w:rPr>
          <w:i/>
          <w:iCs/>
        </w:rPr>
      </w:pPr>
      <w:r w:rsidRPr="00864E82">
        <w:rPr>
          <w:i/>
          <w:iCs/>
        </w:rPr>
        <w:t>Р. Дмитрия, 1985 года рождения, учащегося 11 класса</w:t>
      </w:r>
      <w:r>
        <w:rPr>
          <w:i/>
          <w:iCs/>
        </w:rPr>
        <w:t xml:space="preserve"> </w:t>
      </w:r>
      <w:r w:rsidRPr="00864E82">
        <w:rPr>
          <w:i/>
          <w:iCs/>
        </w:rPr>
        <w:t>средней школы №</w:t>
      </w:r>
      <w:r>
        <w:rPr>
          <w:i/>
          <w:iCs/>
        </w:rPr>
        <w:t xml:space="preserve">000 </w:t>
      </w:r>
      <w:r w:rsidRPr="00864E82">
        <w:rPr>
          <w:i/>
          <w:iCs/>
        </w:rPr>
        <w:t>г. Москвы.</w:t>
      </w:r>
    </w:p>
    <w:p w:rsidR="00767EBC" w:rsidRPr="00864E82" w:rsidRDefault="00767EBC" w:rsidP="00864E82">
      <w:pPr>
        <w:autoSpaceDE w:val="0"/>
        <w:autoSpaceDN w:val="0"/>
        <w:adjustRightInd w:val="0"/>
        <w:rPr>
          <w:i/>
          <w:iCs/>
        </w:rPr>
      </w:pPr>
      <w:r>
        <w:rPr>
          <w:i/>
          <w:iCs/>
        </w:rPr>
        <w:tab/>
      </w:r>
      <w:r w:rsidRPr="00864E82">
        <w:rPr>
          <w:i/>
          <w:iCs/>
        </w:rPr>
        <w:t>Р. Дмитрий родился и воспитывается в полной семье. Взаимоотношения в семье ровные.</w:t>
      </w:r>
    </w:p>
    <w:p w:rsidR="00767EBC" w:rsidRPr="00864E82" w:rsidRDefault="00767EBC" w:rsidP="00864E82">
      <w:pPr>
        <w:autoSpaceDE w:val="0"/>
        <w:autoSpaceDN w:val="0"/>
        <w:adjustRightInd w:val="0"/>
        <w:rPr>
          <w:i/>
          <w:iCs/>
        </w:rPr>
      </w:pPr>
      <w:r>
        <w:rPr>
          <w:i/>
          <w:iCs/>
        </w:rPr>
        <w:tab/>
      </w:r>
      <w:r w:rsidRPr="00864E82">
        <w:rPr>
          <w:i/>
          <w:iCs/>
        </w:rPr>
        <w:t>Дмитрий обладает хорошим здоровьем, относится к первой группе здоровья. Серьезно относится к занятиям физкультурой, посещает тренажерный зал.</w:t>
      </w:r>
    </w:p>
    <w:p w:rsidR="00767EBC" w:rsidRDefault="00767EBC" w:rsidP="00864E82">
      <w:pPr>
        <w:autoSpaceDE w:val="0"/>
        <w:autoSpaceDN w:val="0"/>
        <w:adjustRightInd w:val="0"/>
        <w:rPr>
          <w:i/>
          <w:iCs/>
        </w:rPr>
      </w:pPr>
      <w:r>
        <w:rPr>
          <w:i/>
          <w:iCs/>
        </w:rPr>
        <w:tab/>
      </w:r>
      <w:r w:rsidRPr="00864E82">
        <w:rPr>
          <w:i/>
          <w:iCs/>
        </w:rPr>
        <w:t xml:space="preserve">С 1998 года обучается в специализированном биолого-химическом классе. Он являлся неоднократным участником олимпиад по химии, биологии. </w:t>
      </w:r>
    </w:p>
    <w:p w:rsidR="00767EBC" w:rsidRDefault="00767EBC" w:rsidP="00864E82">
      <w:pPr>
        <w:autoSpaceDE w:val="0"/>
        <w:autoSpaceDN w:val="0"/>
        <w:adjustRightInd w:val="0"/>
        <w:rPr>
          <w:i/>
          <w:iCs/>
        </w:rPr>
      </w:pPr>
      <w:r>
        <w:rPr>
          <w:i/>
          <w:iCs/>
        </w:rPr>
        <w:tab/>
      </w:r>
      <w:r w:rsidRPr="00864E82">
        <w:rPr>
          <w:i/>
          <w:iCs/>
        </w:rPr>
        <w:t xml:space="preserve">К учебе относится </w:t>
      </w:r>
      <w:r>
        <w:rPr>
          <w:i/>
          <w:iCs/>
        </w:rPr>
        <w:t>д</w:t>
      </w:r>
      <w:r w:rsidRPr="00864E82">
        <w:rPr>
          <w:i/>
          <w:iCs/>
        </w:rPr>
        <w:t>обросовестно, задания выполняет с интересом, старается найти собственное оригинальное решение.</w:t>
      </w:r>
      <w:r>
        <w:rPr>
          <w:i/>
          <w:iCs/>
        </w:rPr>
        <w:t xml:space="preserve"> </w:t>
      </w:r>
    </w:p>
    <w:p w:rsidR="00767EBC" w:rsidRPr="00864E82" w:rsidRDefault="00767EBC" w:rsidP="00864E82">
      <w:pPr>
        <w:autoSpaceDE w:val="0"/>
        <w:autoSpaceDN w:val="0"/>
        <w:adjustRightInd w:val="0"/>
        <w:rPr>
          <w:i/>
          <w:iCs/>
        </w:rPr>
      </w:pPr>
      <w:r>
        <w:rPr>
          <w:i/>
          <w:iCs/>
        </w:rPr>
        <w:tab/>
      </w:r>
      <w:r w:rsidRPr="00864E82">
        <w:rPr>
          <w:i/>
          <w:iCs/>
        </w:rPr>
        <w:t>В общественных делах класса активен, ответственен, на Дмитрия всегда можно положиться, часто выполняет роль организатора.</w:t>
      </w:r>
    </w:p>
    <w:p w:rsidR="00767EBC" w:rsidRPr="00864E82" w:rsidRDefault="00767EBC" w:rsidP="00864E82">
      <w:pPr>
        <w:autoSpaceDE w:val="0"/>
        <w:autoSpaceDN w:val="0"/>
        <w:adjustRightInd w:val="0"/>
        <w:rPr>
          <w:i/>
          <w:iCs/>
        </w:rPr>
      </w:pPr>
      <w:r>
        <w:rPr>
          <w:i/>
          <w:iCs/>
        </w:rPr>
        <w:tab/>
      </w:r>
      <w:r w:rsidRPr="00864E82">
        <w:rPr>
          <w:i/>
          <w:iCs/>
        </w:rPr>
        <w:t>Общий уровень интеллектуального развития высокий. Хорошо понимает общую логику и</w:t>
      </w:r>
      <w:r>
        <w:rPr>
          <w:i/>
          <w:iCs/>
        </w:rPr>
        <w:t xml:space="preserve"> </w:t>
      </w:r>
      <w:r w:rsidRPr="00864E82">
        <w:rPr>
          <w:i/>
          <w:iCs/>
        </w:rPr>
        <w:t>структуру задачи, анализирует отношения между понятиями, находит и использует аналогии. Однако в выполнение новой задачи включается не сразу, темп работы невысок.</w:t>
      </w:r>
    </w:p>
    <w:p w:rsidR="00767EBC" w:rsidRDefault="00767EBC" w:rsidP="00864E82">
      <w:pPr>
        <w:autoSpaceDE w:val="0"/>
        <w:autoSpaceDN w:val="0"/>
        <w:adjustRightInd w:val="0"/>
        <w:rPr>
          <w:i/>
          <w:iCs/>
        </w:rPr>
      </w:pPr>
      <w:r>
        <w:rPr>
          <w:i/>
          <w:iCs/>
        </w:rPr>
        <w:tab/>
      </w:r>
      <w:r w:rsidRPr="00864E82">
        <w:rPr>
          <w:i/>
          <w:iCs/>
        </w:rPr>
        <w:t>Характерологические особенности: эгоцентричен, активен, энергичен, практичен. Любознателен, непосредственен, импульсивен. Дмитрию свойственны стремление соучаствовать</w:t>
      </w:r>
      <w:r>
        <w:rPr>
          <w:i/>
          <w:iCs/>
        </w:rPr>
        <w:t xml:space="preserve"> </w:t>
      </w:r>
      <w:r w:rsidRPr="00864E82">
        <w:rPr>
          <w:i/>
          <w:iCs/>
        </w:rPr>
        <w:t>в совместной деятельности, смелость поступков.</w:t>
      </w:r>
      <w:r>
        <w:rPr>
          <w:i/>
          <w:iCs/>
        </w:rPr>
        <w:t xml:space="preserve"> </w:t>
      </w:r>
      <w:r w:rsidRPr="00864E82">
        <w:rPr>
          <w:i/>
          <w:iCs/>
        </w:rPr>
        <w:t>Стремится быть в центре внимания, быть заметным, значимым. В классе выполняет роль</w:t>
      </w:r>
      <w:r>
        <w:rPr>
          <w:i/>
          <w:iCs/>
        </w:rPr>
        <w:t xml:space="preserve"> </w:t>
      </w:r>
      <w:r w:rsidRPr="00864E82">
        <w:rPr>
          <w:i/>
          <w:iCs/>
        </w:rPr>
        <w:t xml:space="preserve">неформального лидера. Стремится к общению, доброжелателен, но может довольно агрессивно отстаивать свою позицию. </w:t>
      </w:r>
    </w:p>
    <w:p w:rsidR="00767EBC" w:rsidRPr="00864E82" w:rsidRDefault="00767EBC" w:rsidP="00864E82">
      <w:pPr>
        <w:autoSpaceDE w:val="0"/>
        <w:autoSpaceDN w:val="0"/>
        <w:adjustRightInd w:val="0"/>
        <w:rPr>
          <w:i/>
          <w:iCs/>
        </w:rPr>
      </w:pPr>
      <w:r>
        <w:rPr>
          <w:i/>
          <w:iCs/>
        </w:rPr>
        <w:tab/>
      </w:r>
      <w:r w:rsidRPr="00864E82">
        <w:rPr>
          <w:i/>
          <w:iCs/>
        </w:rPr>
        <w:t>Имеет широкий круг друзей, среди которых довольно популярен.</w:t>
      </w:r>
    </w:p>
    <w:p w:rsidR="00767EBC" w:rsidRDefault="00767EBC" w:rsidP="00864E82">
      <w:pPr>
        <w:autoSpaceDE w:val="0"/>
        <w:autoSpaceDN w:val="0"/>
        <w:adjustRightInd w:val="0"/>
        <w:rPr>
          <w:i/>
          <w:iCs/>
        </w:rPr>
      </w:pPr>
      <w:r>
        <w:rPr>
          <w:i/>
          <w:iCs/>
        </w:rPr>
        <w:tab/>
      </w:r>
      <w:r w:rsidRPr="00864E82">
        <w:rPr>
          <w:i/>
          <w:iCs/>
        </w:rPr>
        <w:t>Сфера профессиональных интересов сформирована.</w:t>
      </w:r>
    </w:p>
    <w:p w:rsidR="00767EBC" w:rsidRPr="00864E82" w:rsidRDefault="00767EBC" w:rsidP="00864E82">
      <w:pPr>
        <w:autoSpaceDE w:val="0"/>
        <w:autoSpaceDN w:val="0"/>
        <w:adjustRightInd w:val="0"/>
        <w:rPr>
          <w:i/>
          <w:iCs/>
        </w:rPr>
      </w:pPr>
      <w:r>
        <w:rPr>
          <w:i/>
          <w:iCs/>
        </w:rPr>
        <w:tab/>
      </w:r>
      <w:r w:rsidRPr="00864E82">
        <w:rPr>
          <w:i/>
          <w:iCs/>
        </w:rPr>
        <w:t>Психолог Сидоров И.П.</w:t>
      </w:r>
    </w:p>
    <w:p w:rsidR="00767EBC" w:rsidRDefault="00767EBC" w:rsidP="00864E82">
      <w:pPr>
        <w:autoSpaceDE w:val="0"/>
        <w:autoSpaceDN w:val="0"/>
        <w:adjustRightInd w:val="0"/>
      </w:pPr>
      <w:r>
        <w:t>Кому может быть адресовано данное заключение? Оцените полноту представленной информации и стиль заключения в соответствии с тем, для кого или для чего оно составлено.</w:t>
      </w:r>
    </w:p>
    <w:p w:rsidR="00767EBC" w:rsidRDefault="00767EBC" w:rsidP="00864E82">
      <w:pPr>
        <w:autoSpaceDE w:val="0"/>
        <w:autoSpaceDN w:val="0"/>
        <w:adjustRightInd w:val="0"/>
      </w:pPr>
    </w:p>
    <w:p w:rsidR="00767EBC" w:rsidRDefault="00767EBC" w:rsidP="00864E82">
      <w:pPr>
        <w:autoSpaceDE w:val="0"/>
        <w:autoSpaceDN w:val="0"/>
        <w:adjustRightInd w:val="0"/>
      </w:pPr>
      <w:r>
        <w:t>2. В личном деле ребенка содержится следующая психологическая характеристика.</w:t>
      </w:r>
    </w:p>
    <w:p w:rsidR="00767EBC" w:rsidRDefault="00767EBC" w:rsidP="00864E82">
      <w:pPr>
        <w:autoSpaceDE w:val="0"/>
        <w:autoSpaceDN w:val="0"/>
        <w:adjustRightInd w:val="0"/>
      </w:pPr>
      <w:r>
        <w:t>Напишите версию этого заключения, предназначенную для ребенка.</w:t>
      </w:r>
    </w:p>
    <w:p w:rsidR="00767EBC" w:rsidRPr="00864E82" w:rsidRDefault="00767EBC" w:rsidP="00864E82">
      <w:pPr>
        <w:ind w:firstLine="709"/>
        <w:jc w:val="both"/>
        <w:rPr>
          <w:b/>
          <w:bCs/>
          <w:i/>
          <w:iCs/>
        </w:rPr>
      </w:pPr>
      <w:r w:rsidRPr="00864E82">
        <w:rPr>
          <w:b/>
          <w:bCs/>
          <w:i/>
          <w:iCs/>
        </w:rPr>
        <w:t>Психологическое заключение по результатам индивидуального обследования.</w:t>
      </w:r>
    </w:p>
    <w:p w:rsidR="00767EBC" w:rsidRPr="00864E82" w:rsidRDefault="00767EBC" w:rsidP="00864E82">
      <w:pPr>
        <w:autoSpaceDE w:val="0"/>
        <w:autoSpaceDN w:val="0"/>
        <w:adjustRightInd w:val="0"/>
        <w:rPr>
          <w:i/>
          <w:iCs/>
        </w:rPr>
      </w:pPr>
      <w:r>
        <w:rPr>
          <w:i/>
          <w:iCs/>
        </w:rPr>
        <w:tab/>
      </w:r>
      <w:r w:rsidRPr="00864E82">
        <w:rPr>
          <w:i/>
          <w:iCs/>
        </w:rPr>
        <w:t>Психологической службы школы было проведено индивидуальное исследование Павла</w:t>
      </w:r>
    </w:p>
    <w:p w:rsidR="00767EBC" w:rsidRPr="00864E82" w:rsidRDefault="00767EBC" w:rsidP="00864E82">
      <w:pPr>
        <w:autoSpaceDE w:val="0"/>
        <w:autoSpaceDN w:val="0"/>
        <w:adjustRightInd w:val="0"/>
        <w:rPr>
          <w:i/>
          <w:iCs/>
        </w:rPr>
      </w:pPr>
      <w:r w:rsidRPr="00864E82">
        <w:rPr>
          <w:i/>
          <w:iCs/>
        </w:rPr>
        <w:t>П., 1986 года рождения, учащегося 10 класса.</w:t>
      </w:r>
    </w:p>
    <w:p w:rsidR="00767EBC" w:rsidRPr="00864E82" w:rsidRDefault="00767EBC" w:rsidP="00864E82">
      <w:pPr>
        <w:autoSpaceDE w:val="0"/>
        <w:autoSpaceDN w:val="0"/>
        <w:adjustRightInd w:val="0"/>
        <w:rPr>
          <w:i/>
          <w:iCs/>
        </w:rPr>
      </w:pPr>
      <w:r>
        <w:rPr>
          <w:i/>
          <w:iCs/>
        </w:rPr>
        <w:tab/>
      </w:r>
      <w:r w:rsidRPr="00864E82">
        <w:rPr>
          <w:i/>
          <w:iCs/>
        </w:rPr>
        <w:t>Были использованы следующие методики:</w:t>
      </w:r>
    </w:p>
    <w:p w:rsidR="00767EBC" w:rsidRPr="00864E82" w:rsidRDefault="00767EBC" w:rsidP="00864E82">
      <w:pPr>
        <w:autoSpaceDE w:val="0"/>
        <w:autoSpaceDN w:val="0"/>
        <w:adjustRightInd w:val="0"/>
        <w:rPr>
          <w:i/>
          <w:iCs/>
        </w:rPr>
      </w:pPr>
      <w:r>
        <w:rPr>
          <w:i/>
          <w:iCs/>
        </w:rPr>
        <w:tab/>
      </w:r>
      <w:r w:rsidRPr="00864E82">
        <w:rPr>
          <w:i/>
          <w:iCs/>
        </w:rPr>
        <w:t>1 методика: тест-опросник Айзенка.</w:t>
      </w:r>
    </w:p>
    <w:p w:rsidR="00767EBC" w:rsidRPr="00864E82" w:rsidRDefault="00767EBC" w:rsidP="00864E82">
      <w:pPr>
        <w:autoSpaceDE w:val="0"/>
        <w:autoSpaceDN w:val="0"/>
        <w:adjustRightInd w:val="0"/>
        <w:rPr>
          <w:i/>
          <w:iCs/>
        </w:rPr>
      </w:pPr>
      <w:r>
        <w:rPr>
          <w:i/>
          <w:iCs/>
        </w:rPr>
        <w:tab/>
      </w:r>
      <w:r w:rsidRPr="00864E82">
        <w:rPr>
          <w:i/>
          <w:iCs/>
        </w:rPr>
        <w:t>Цель методики: диагностика уровня экстраверсии-интроверсии и нейротизма.</w:t>
      </w:r>
    </w:p>
    <w:p w:rsidR="00767EBC" w:rsidRPr="00864E82" w:rsidRDefault="00767EBC" w:rsidP="00864E82">
      <w:pPr>
        <w:autoSpaceDE w:val="0"/>
        <w:autoSpaceDN w:val="0"/>
        <w:adjustRightInd w:val="0"/>
        <w:rPr>
          <w:i/>
          <w:iCs/>
        </w:rPr>
      </w:pPr>
      <w:r>
        <w:rPr>
          <w:i/>
          <w:iCs/>
        </w:rPr>
        <w:tab/>
      </w:r>
      <w:r w:rsidRPr="00864E82">
        <w:rPr>
          <w:i/>
          <w:iCs/>
        </w:rPr>
        <w:t>Результаты: шкала лжи – 2 балла.</w:t>
      </w:r>
      <w:r>
        <w:rPr>
          <w:i/>
          <w:iCs/>
        </w:rPr>
        <w:t xml:space="preserve"> </w:t>
      </w:r>
      <w:r w:rsidRPr="00864E82">
        <w:rPr>
          <w:i/>
          <w:iCs/>
        </w:rPr>
        <w:t>Экстраверсия – интроверсия – 15 баллов.</w:t>
      </w:r>
      <w:r>
        <w:rPr>
          <w:i/>
          <w:iCs/>
        </w:rPr>
        <w:t xml:space="preserve"> </w:t>
      </w:r>
      <w:r w:rsidRPr="00864E82">
        <w:rPr>
          <w:i/>
          <w:iCs/>
        </w:rPr>
        <w:t>Нейротизм – 8 баллов.</w:t>
      </w:r>
    </w:p>
    <w:p w:rsidR="00767EBC" w:rsidRPr="00864E82" w:rsidRDefault="00767EBC" w:rsidP="00864E82">
      <w:pPr>
        <w:autoSpaceDE w:val="0"/>
        <w:autoSpaceDN w:val="0"/>
        <w:adjustRightInd w:val="0"/>
        <w:rPr>
          <w:i/>
          <w:iCs/>
        </w:rPr>
      </w:pPr>
      <w:r>
        <w:rPr>
          <w:i/>
          <w:iCs/>
        </w:rPr>
        <w:tab/>
      </w:r>
      <w:r w:rsidRPr="00864E82">
        <w:rPr>
          <w:i/>
          <w:iCs/>
        </w:rPr>
        <w:t>Выводы: по результатам исследования у испытуемого преобладает сангвинический</w:t>
      </w:r>
    </w:p>
    <w:p w:rsidR="00767EBC" w:rsidRPr="00864E82" w:rsidRDefault="00767EBC" w:rsidP="00864E82">
      <w:pPr>
        <w:autoSpaceDE w:val="0"/>
        <w:autoSpaceDN w:val="0"/>
        <w:adjustRightInd w:val="0"/>
        <w:rPr>
          <w:i/>
          <w:iCs/>
        </w:rPr>
      </w:pPr>
      <w:r w:rsidRPr="00864E82">
        <w:rPr>
          <w:i/>
          <w:iCs/>
        </w:rPr>
        <w:t>тип темперамента. Такому типу темперамента свойственно: общительность, импульсивность, гибкость поведения, инициативность, высокая эмоциональная приспособляемость и</w:t>
      </w:r>
      <w:r>
        <w:rPr>
          <w:i/>
          <w:iCs/>
        </w:rPr>
        <w:t xml:space="preserve"> </w:t>
      </w:r>
      <w:r w:rsidRPr="00864E82">
        <w:rPr>
          <w:i/>
          <w:iCs/>
        </w:rPr>
        <w:t>устойчивость. Испытуемый легко загорается новой идеей, готов к сотрудничеству, легко</w:t>
      </w:r>
      <w:r>
        <w:rPr>
          <w:i/>
          <w:iCs/>
        </w:rPr>
        <w:t xml:space="preserve"> </w:t>
      </w:r>
      <w:r w:rsidRPr="00864E82">
        <w:rPr>
          <w:i/>
          <w:iCs/>
        </w:rPr>
        <w:t>включается в активные группы.</w:t>
      </w:r>
    </w:p>
    <w:p w:rsidR="00767EBC" w:rsidRPr="00864E82" w:rsidRDefault="00767EBC" w:rsidP="00864E82">
      <w:pPr>
        <w:autoSpaceDE w:val="0"/>
        <w:autoSpaceDN w:val="0"/>
        <w:adjustRightInd w:val="0"/>
        <w:rPr>
          <w:i/>
          <w:iCs/>
        </w:rPr>
      </w:pPr>
      <w:r>
        <w:rPr>
          <w:i/>
          <w:iCs/>
        </w:rPr>
        <w:tab/>
      </w:r>
      <w:r w:rsidRPr="00864E82">
        <w:rPr>
          <w:i/>
          <w:iCs/>
        </w:rPr>
        <w:t>2 методика: «Несуществующее животное».</w:t>
      </w:r>
    </w:p>
    <w:p w:rsidR="00767EBC" w:rsidRPr="00864E82" w:rsidRDefault="00767EBC" w:rsidP="00864E82">
      <w:pPr>
        <w:autoSpaceDE w:val="0"/>
        <w:autoSpaceDN w:val="0"/>
        <w:adjustRightInd w:val="0"/>
        <w:rPr>
          <w:i/>
          <w:iCs/>
        </w:rPr>
      </w:pPr>
      <w:r>
        <w:rPr>
          <w:i/>
          <w:iCs/>
        </w:rPr>
        <w:tab/>
      </w:r>
      <w:r w:rsidRPr="00864E82">
        <w:rPr>
          <w:i/>
          <w:iCs/>
        </w:rPr>
        <w:t>Цель методики: ориентировочная характеристика особенностей личности.</w:t>
      </w:r>
    </w:p>
    <w:p w:rsidR="00767EBC" w:rsidRPr="00864E82" w:rsidRDefault="00767EBC" w:rsidP="00864E82">
      <w:pPr>
        <w:autoSpaceDE w:val="0"/>
        <w:autoSpaceDN w:val="0"/>
        <w:adjustRightInd w:val="0"/>
        <w:rPr>
          <w:i/>
          <w:iCs/>
        </w:rPr>
      </w:pPr>
      <w:r>
        <w:rPr>
          <w:i/>
          <w:iCs/>
        </w:rPr>
        <w:tab/>
      </w:r>
      <w:r w:rsidRPr="00864E82">
        <w:rPr>
          <w:i/>
          <w:iCs/>
        </w:rPr>
        <w:t>Результаты и выводы:</w:t>
      </w:r>
    </w:p>
    <w:p w:rsidR="00767EBC" w:rsidRPr="00864E82" w:rsidRDefault="00767EBC" w:rsidP="00864E82">
      <w:pPr>
        <w:autoSpaceDE w:val="0"/>
        <w:autoSpaceDN w:val="0"/>
        <w:adjustRightInd w:val="0"/>
        <w:rPr>
          <w:i/>
          <w:iCs/>
        </w:rPr>
      </w:pPr>
      <w:r>
        <w:rPr>
          <w:i/>
          <w:iCs/>
        </w:rPr>
        <w:tab/>
      </w:r>
      <w:r w:rsidRPr="00864E82">
        <w:rPr>
          <w:i/>
          <w:iCs/>
        </w:rPr>
        <w:t>Рисунок расположен по средней линии вертикально поставленного листа, что говорит</w:t>
      </w:r>
      <w:r>
        <w:rPr>
          <w:i/>
          <w:iCs/>
        </w:rPr>
        <w:t xml:space="preserve"> </w:t>
      </w:r>
      <w:r w:rsidRPr="00864E82">
        <w:rPr>
          <w:i/>
          <w:iCs/>
        </w:rPr>
        <w:t>о нормальной самооценке. Изображение в анфас говорит об эгоцентризме. Большие уши у</w:t>
      </w:r>
      <w:r>
        <w:rPr>
          <w:i/>
          <w:iCs/>
        </w:rPr>
        <w:t xml:space="preserve"> </w:t>
      </w:r>
      <w:r w:rsidRPr="00864E82">
        <w:rPr>
          <w:i/>
          <w:iCs/>
        </w:rPr>
        <w:t>животного говорят о заинтересованности в информации, значимости мнения окружающих о</w:t>
      </w:r>
      <w:r>
        <w:rPr>
          <w:i/>
          <w:iCs/>
        </w:rPr>
        <w:t xml:space="preserve"> </w:t>
      </w:r>
      <w:r w:rsidRPr="00864E82">
        <w:rPr>
          <w:i/>
          <w:iCs/>
        </w:rPr>
        <w:t>себе. Акцентуация глаз указывает на переживания и стр</w:t>
      </w:r>
      <w:r>
        <w:rPr>
          <w:i/>
          <w:iCs/>
        </w:rPr>
        <w:t>ахи. Испытуемый ценит рациональ</w:t>
      </w:r>
      <w:r w:rsidRPr="00864E82">
        <w:rPr>
          <w:i/>
          <w:iCs/>
        </w:rPr>
        <w:t>ное начало в себе и окружающих (большая голова животного). Массивные устойчивые ноги</w:t>
      </w:r>
      <w:r>
        <w:rPr>
          <w:i/>
          <w:iCs/>
        </w:rPr>
        <w:t xml:space="preserve"> </w:t>
      </w:r>
      <w:r w:rsidRPr="00864E82">
        <w:rPr>
          <w:i/>
          <w:iCs/>
        </w:rPr>
        <w:t>свидетельствуют об обдуманности, рациональности принятия решений, формирования</w:t>
      </w:r>
      <w:r>
        <w:rPr>
          <w:i/>
          <w:iCs/>
        </w:rPr>
        <w:t xml:space="preserve"> </w:t>
      </w:r>
      <w:r w:rsidRPr="00864E82">
        <w:rPr>
          <w:i/>
          <w:iCs/>
        </w:rPr>
        <w:t>суждений, опоре на значимую информацию. Недостаточно четкое соединение ног с телом</w:t>
      </w:r>
      <w:r>
        <w:rPr>
          <w:i/>
          <w:iCs/>
        </w:rPr>
        <w:t xml:space="preserve"> </w:t>
      </w:r>
      <w:r w:rsidRPr="00864E82">
        <w:rPr>
          <w:i/>
          <w:iCs/>
        </w:rPr>
        <w:t>животного говорит о небрежности контроля за своими суждениями. Форма ног указывает</w:t>
      </w:r>
      <w:r>
        <w:rPr>
          <w:i/>
          <w:iCs/>
        </w:rPr>
        <w:t xml:space="preserve"> </w:t>
      </w:r>
      <w:r w:rsidRPr="00864E82">
        <w:rPr>
          <w:i/>
          <w:iCs/>
        </w:rPr>
        <w:t>на конформность суждений и установок в принятии решений, их стандартн</w:t>
      </w:r>
      <w:r>
        <w:rPr>
          <w:i/>
          <w:iCs/>
        </w:rPr>
        <w:t>ость, баналь</w:t>
      </w:r>
      <w:r w:rsidRPr="00864E82">
        <w:rPr>
          <w:i/>
          <w:iCs/>
        </w:rPr>
        <w:t>ность. Наличие хвоста, направленного вверх, свидетельствует о положительном отношении</w:t>
      </w:r>
      <w:r>
        <w:rPr>
          <w:i/>
          <w:iCs/>
        </w:rPr>
        <w:t xml:space="preserve"> </w:t>
      </w:r>
      <w:r w:rsidRPr="00864E82">
        <w:rPr>
          <w:i/>
          <w:iCs/>
        </w:rPr>
        <w:t>к своим мыслям. Отсутствие шипов, когтей и т.д. говор</w:t>
      </w:r>
      <w:r>
        <w:rPr>
          <w:i/>
          <w:iCs/>
        </w:rPr>
        <w:t>ит об отсутствии агрессии по от</w:t>
      </w:r>
      <w:r w:rsidRPr="00864E82">
        <w:rPr>
          <w:i/>
          <w:iCs/>
        </w:rPr>
        <w:t>ношению к окружающим. Своеобразный нос выражает тенденцию к скрытности. Название</w:t>
      </w:r>
      <w:r>
        <w:rPr>
          <w:i/>
          <w:iCs/>
        </w:rPr>
        <w:t xml:space="preserve"> </w:t>
      </w:r>
      <w:r w:rsidRPr="00864E82">
        <w:rPr>
          <w:i/>
          <w:iCs/>
        </w:rPr>
        <w:t>животного («зукопапа») относится к разряду иронически-юмористических, но использовании</w:t>
      </w:r>
      <w:r>
        <w:rPr>
          <w:i/>
          <w:iCs/>
        </w:rPr>
        <w:t xml:space="preserve"> </w:t>
      </w:r>
      <w:r w:rsidRPr="00864E82">
        <w:rPr>
          <w:i/>
          <w:iCs/>
        </w:rPr>
        <w:t>слова «папа» в названии может быть следствием семейных проблем.</w:t>
      </w:r>
    </w:p>
    <w:p w:rsidR="00767EBC" w:rsidRPr="00864E82" w:rsidRDefault="00767EBC" w:rsidP="00864E82">
      <w:pPr>
        <w:autoSpaceDE w:val="0"/>
        <w:autoSpaceDN w:val="0"/>
        <w:adjustRightInd w:val="0"/>
        <w:rPr>
          <w:i/>
          <w:iCs/>
        </w:rPr>
      </w:pPr>
      <w:r>
        <w:rPr>
          <w:i/>
          <w:iCs/>
        </w:rPr>
        <w:tab/>
        <w:t>3</w:t>
      </w:r>
      <w:r w:rsidRPr="00864E82">
        <w:rPr>
          <w:i/>
          <w:iCs/>
        </w:rPr>
        <w:t xml:space="preserve"> методика: определение направленности личности (автор Б.Басс).</w:t>
      </w:r>
    </w:p>
    <w:p w:rsidR="00767EBC" w:rsidRPr="00864E82" w:rsidRDefault="00767EBC" w:rsidP="00864E82">
      <w:pPr>
        <w:autoSpaceDE w:val="0"/>
        <w:autoSpaceDN w:val="0"/>
        <w:adjustRightInd w:val="0"/>
        <w:rPr>
          <w:i/>
          <w:iCs/>
        </w:rPr>
      </w:pPr>
      <w:r>
        <w:rPr>
          <w:i/>
          <w:iCs/>
        </w:rPr>
        <w:tab/>
      </w:r>
      <w:r w:rsidRPr="00864E82">
        <w:rPr>
          <w:i/>
          <w:iCs/>
        </w:rPr>
        <w:t>Цель методики: определение направленности личности.</w:t>
      </w:r>
    </w:p>
    <w:p w:rsidR="00767EBC" w:rsidRPr="00864E82" w:rsidRDefault="00767EBC" w:rsidP="00864E82">
      <w:pPr>
        <w:autoSpaceDE w:val="0"/>
        <w:autoSpaceDN w:val="0"/>
        <w:adjustRightInd w:val="0"/>
        <w:rPr>
          <w:i/>
          <w:iCs/>
        </w:rPr>
      </w:pPr>
      <w:r>
        <w:rPr>
          <w:i/>
          <w:iCs/>
        </w:rPr>
        <w:tab/>
      </w:r>
      <w:r w:rsidRPr="00864E82">
        <w:rPr>
          <w:i/>
          <w:iCs/>
        </w:rPr>
        <w:t>Результаты:</w:t>
      </w:r>
    </w:p>
    <w:p w:rsidR="00767EBC" w:rsidRPr="00864E82" w:rsidRDefault="00767EBC" w:rsidP="00864E82">
      <w:pPr>
        <w:autoSpaceDE w:val="0"/>
        <w:autoSpaceDN w:val="0"/>
        <w:adjustRightInd w:val="0"/>
        <w:rPr>
          <w:i/>
          <w:iCs/>
        </w:rPr>
      </w:pPr>
      <w:r>
        <w:rPr>
          <w:i/>
          <w:iCs/>
        </w:rPr>
        <w:tab/>
      </w:r>
      <w:r w:rsidRPr="00864E82">
        <w:rPr>
          <w:i/>
          <w:iCs/>
        </w:rPr>
        <w:t>1. направленность на себя (Я) – 22 балла;</w:t>
      </w:r>
    </w:p>
    <w:p w:rsidR="00767EBC" w:rsidRPr="00864E82" w:rsidRDefault="00767EBC" w:rsidP="00864E82">
      <w:pPr>
        <w:autoSpaceDE w:val="0"/>
        <w:autoSpaceDN w:val="0"/>
        <w:adjustRightInd w:val="0"/>
        <w:rPr>
          <w:i/>
          <w:iCs/>
        </w:rPr>
      </w:pPr>
      <w:r>
        <w:rPr>
          <w:i/>
          <w:iCs/>
        </w:rPr>
        <w:tab/>
      </w:r>
      <w:r w:rsidRPr="00864E82">
        <w:rPr>
          <w:i/>
          <w:iCs/>
        </w:rPr>
        <w:t>2. Направленность на общение – 38 баллов;</w:t>
      </w:r>
    </w:p>
    <w:p w:rsidR="00767EBC" w:rsidRPr="00864E82" w:rsidRDefault="00767EBC" w:rsidP="00864E82">
      <w:pPr>
        <w:autoSpaceDE w:val="0"/>
        <w:autoSpaceDN w:val="0"/>
        <w:adjustRightInd w:val="0"/>
        <w:rPr>
          <w:i/>
          <w:iCs/>
        </w:rPr>
      </w:pPr>
      <w:r>
        <w:rPr>
          <w:i/>
          <w:iCs/>
        </w:rPr>
        <w:tab/>
      </w:r>
      <w:r w:rsidRPr="00864E82">
        <w:rPr>
          <w:i/>
          <w:iCs/>
        </w:rPr>
        <w:t>3. Направленность на дело – 21 балл.</w:t>
      </w:r>
    </w:p>
    <w:p w:rsidR="00767EBC" w:rsidRPr="00864E82" w:rsidRDefault="00767EBC" w:rsidP="00864E82">
      <w:pPr>
        <w:autoSpaceDE w:val="0"/>
        <w:autoSpaceDN w:val="0"/>
        <w:adjustRightInd w:val="0"/>
        <w:rPr>
          <w:i/>
          <w:iCs/>
        </w:rPr>
      </w:pPr>
      <w:r>
        <w:rPr>
          <w:i/>
          <w:iCs/>
        </w:rPr>
        <w:tab/>
      </w:r>
      <w:r w:rsidRPr="00864E82">
        <w:rPr>
          <w:i/>
          <w:iCs/>
        </w:rPr>
        <w:t>Выводы: у испытуемого была выявлена направленность на общение, то есть он стремится при любых условиях поддерживать отношения с л</w:t>
      </w:r>
      <w:r>
        <w:rPr>
          <w:i/>
          <w:iCs/>
        </w:rPr>
        <w:t>юдьми, ориентируется на совмест</w:t>
      </w:r>
      <w:r w:rsidRPr="00864E82">
        <w:rPr>
          <w:i/>
          <w:iCs/>
        </w:rPr>
        <w:t>ную деятельность, но часто в ущерб выполнению конкрет</w:t>
      </w:r>
      <w:r>
        <w:rPr>
          <w:i/>
          <w:iCs/>
        </w:rPr>
        <w:t>ных заданий или оказанию искрен</w:t>
      </w:r>
      <w:r w:rsidRPr="00864E82">
        <w:rPr>
          <w:i/>
          <w:iCs/>
        </w:rPr>
        <w:t>ней помощи людям. Также он ориентирован на социальное о</w:t>
      </w:r>
      <w:r>
        <w:rPr>
          <w:i/>
          <w:iCs/>
        </w:rPr>
        <w:t>добрение, зависит от группы, ис</w:t>
      </w:r>
      <w:r w:rsidRPr="00864E82">
        <w:rPr>
          <w:i/>
          <w:iCs/>
        </w:rPr>
        <w:t xml:space="preserve">пытывает постоянную потребность в привязанности и </w:t>
      </w:r>
      <w:r>
        <w:rPr>
          <w:i/>
          <w:iCs/>
        </w:rPr>
        <w:t>эмоциональных отношениях с людь</w:t>
      </w:r>
      <w:r w:rsidRPr="00864E82">
        <w:rPr>
          <w:i/>
          <w:iCs/>
        </w:rPr>
        <w:t>ми.</w:t>
      </w:r>
    </w:p>
    <w:p w:rsidR="00767EBC" w:rsidRPr="00864E82" w:rsidRDefault="00767EBC" w:rsidP="00864E82">
      <w:pPr>
        <w:autoSpaceDE w:val="0"/>
        <w:autoSpaceDN w:val="0"/>
        <w:adjustRightInd w:val="0"/>
        <w:rPr>
          <w:i/>
          <w:iCs/>
        </w:rPr>
      </w:pPr>
      <w:r>
        <w:rPr>
          <w:i/>
          <w:iCs/>
        </w:rPr>
        <w:tab/>
      </w:r>
      <w:r w:rsidRPr="00864E82">
        <w:rPr>
          <w:i/>
          <w:iCs/>
        </w:rPr>
        <w:t>Общие рекомендации: так как испытуемый стремится беспрепятственно действо-</w:t>
      </w:r>
    </w:p>
    <w:p w:rsidR="00767EBC" w:rsidRPr="00864E82" w:rsidRDefault="00767EBC" w:rsidP="00864E82">
      <w:pPr>
        <w:autoSpaceDE w:val="0"/>
        <w:autoSpaceDN w:val="0"/>
        <w:adjustRightInd w:val="0"/>
        <w:rPr>
          <w:i/>
          <w:iCs/>
        </w:rPr>
      </w:pPr>
      <w:r w:rsidRPr="00864E82">
        <w:rPr>
          <w:i/>
          <w:iCs/>
        </w:rPr>
        <w:t>вать, то ограничения могут вызывать стресс. Поэтому необходимо провести с испытуемым</w:t>
      </w:r>
      <w:r>
        <w:rPr>
          <w:i/>
          <w:iCs/>
        </w:rPr>
        <w:t xml:space="preserve"> </w:t>
      </w:r>
      <w:r w:rsidRPr="00864E82">
        <w:rPr>
          <w:i/>
          <w:iCs/>
        </w:rPr>
        <w:t>беседу и попытаться аргументировано разъяснить ему, что в будущем невозможно будет</w:t>
      </w:r>
      <w:r>
        <w:rPr>
          <w:i/>
          <w:iCs/>
        </w:rPr>
        <w:t xml:space="preserve"> </w:t>
      </w:r>
      <w:r w:rsidRPr="00864E82">
        <w:rPr>
          <w:i/>
          <w:iCs/>
        </w:rPr>
        <w:t>жить, делая только то, что хочется. Также, во избежа</w:t>
      </w:r>
      <w:r>
        <w:rPr>
          <w:i/>
          <w:iCs/>
        </w:rPr>
        <w:t>ние дальнейших конфликтов, жела</w:t>
      </w:r>
      <w:r w:rsidRPr="00864E82">
        <w:rPr>
          <w:i/>
          <w:iCs/>
        </w:rPr>
        <w:t>тельно провести беседу и с классным руководителем. Мальчик ищет спокойствия и гармонии</w:t>
      </w:r>
      <w:r>
        <w:rPr>
          <w:i/>
          <w:iCs/>
        </w:rPr>
        <w:t xml:space="preserve"> </w:t>
      </w:r>
      <w:r w:rsidRPr="00864E82">
        <w:rPr>
          <w:i/>
          <w:iCs/>
        </w:rPr>
        <w:t>в отношениях, испытывает потребность в доброжелательной обстановке. Прежде всего</w:t>
      </w:r>
      <w:r>
        <w:rPr>
          <w:i/>
          <w:iCs/>
        </w:rPr>
        <w:t xml:space="preserve"> </w:t>
      </w:r>
      <w:r w:rsidRPr="00864E82">
        <w:rPr>
          <w:i/>
          <w:iCs/>
        </w:rPr>
        <w:t>комфортность ребенок должен испытывать в семье. П</w:t>
      </w:r>
      <w:r>
        <w:rPr>
          <w:i/>
          <w:iCs/>
        </w:rPr>
        <w:t>оэтому нужно встретиться с роди</w:t>
      </w:r>
      <w:r w:rsidRPr="00864E82">
        <w:rPr>
          <w:i/>
          <w:iCs/>
        </w:rPr>
        <w:t>телями и побеседовать по данной проблеме. Также необход</w:t>
      </w:r>
      <w:r>
        <w:rPr>
          <w:i/>
          <w:iCs/>
        </w:rPr>
        <w:t>имо дальнейшее исследование, це</w:t>
      </w:r>
      <w:r w:rsidRPr="00864E82">
        <w:rPr>
          <w:i/>
          <w:iCs/>
        </w:rPr>
        <w:t>лью которого будет изучение семейных отношений испыту</w:t>
      </w:r>
      <w:r>
        <w:rPr>
          <w:i/>
          <w:iCs/>
        </w:rPr>
        <w:t>емого, так как многие факты ука</w:t>
      </w:r>
      <w:r w:rsidRPr="00864E82">
        <w:rPr>
          <w:i/>
          <w:iCs/>
        </w:rPr>
        <w:t>зывают на наличие проблем в этой области, в частности при проведении беседы, когда речь</w:t>
      </w:r>
      <w:r>
        <w:rPr>
          <w:i/>
          <w:iCs/>
        </w:rPr>
        <w:t xml:space="preserve"> </w:t>
      </w:r>
      <w:r w:rsidRPr="00864E82">
        <w:rPr>
          <w:i/>
          <w:iCs/>
        </w:rPr>
        <w:t>заходила о семье, Павел становился немногословным, говорил</w:t>
      </w:r>
      <w:r>
        <w:rPr>
          <w:i/>
          <w:iCs/>
        </w:rPr>
        <w:t>, что у него «все о’кей» и замы</w:t>
      </w:r>
      <w:r w:rsidRPr="00864E82">
        <w:rPr>
          <w:i/>
          <w:iCs/>
        </w:rPr>
        <w:t>кался в себе.</w:t>
      </w:r>
    </w:p>
    <w:p w:rsidR="00767EBC" w:rsidRDefault="00767EBC" w:rsidP="00864E82">
      <w:pPr>
        <w:ind w:firstLine="709"/>
        <w:jc w:val="both"/>
        <w:rPr>
          <w:i/>
          <w:iCs/>
        </w:rPr>
      </w:pPr>
      <w:r w:rsidRPr="00864E82">
        <w:rPr>
          <w:i/>
          <w:iCs/>
        </w:rPr>
        <w:t>Психолог школы №</w:t>
      </w:r>
      <w:r>
        <w:rPr>
          <w:i/>
          <w:iCs/>
        </w:rPr>
        <w:t>000</w:t>
      </w:r>
      <w:r w:rsidRPr="00864E82">
        <w:rPr>
          <w:i/>
          <w:iCs/>
        </w:rPr>
        <w:t xml:space="preserve"> Иванова А.А.</w:t>
      </w:r>
    </w:p>
    <w:p w:rsidR="00767EBC" w:rsidRPr="00864E82" w:rsidRDefault="00767EBC" w:rsidP="00864E82">
      <w:pPr>
        <w:ind w:firstLine="709"/>
        <w:jc w:val="both"/>
        <w:rPr>
          <w:i/>
          <w:iCs/>
        </w:rPr>
      </w:pPr>
    </w:p>
    <w:p w:rsidR="00767EBC" w:rsidRDefault="00767EBC" w:rsidP="00864E82">
      <w:pPr>
        <w:autoSpaceDE w:val="0"/>
        <w:autoSpaceDN w:val="0"/>
        <w:adjustRightInd w:val="0"/>
        <w:rPr>
          <w:i/>
          <w:iCs/>
        </w:rPr>
      </w:pPr>
      <w:r>
        <w:t xml:space="preserve">3. При написании заключения для родителей и педагогов возникает необходимость переформулировать научные психологические термины и сделать результаты психологического исследования понятными для других. Простыми словами изложите суть следующих психологических терминов: </w:t>
      </w:r>
      <w:r w:rsidRPr="0090466A">
        <w:rPr>
          <w:i/>
          <w:iCs/>
        </w:rPr>
        <w:t>экстраверт, интроверт, фрустрация, агрессивный, аутичный, астеничный, импульсивный, фобия, нейротизм, лабильный, конформный, акцентуация, эгоцентризм, невербальный коэффициент интеллекта.</w:t>
      </w:r>
    </w:p>
    <w:p w:rsidR="00767EBC" w:rsidRDefault="00767EBC" w:rsidP="00864E82">
      <w:pPr>
        <w:autoSpaceDE w:val="0"/>
        <w:autoSpaceDN w:val="0"/>
        <w:adjustRightInd w:val="0"/>
        <w:rPr>
          <w:rFonts w:ascii="Times New Roman,Italic" w:hAnsi="Times New Roman,Italic" w:cs="Times New Roman,Italic"/>
          <w:i/>
          <w:iCs/>
        </w:rPr>
      </w:pPr>
    </w:p>
    <w:p w:rsidR="00767EBC" w:rsidRDefault="00767EBC" w:rsidP="00864E82">
      <w:pPr>
        <w:autoSpaceDE w:val="0"/>
        <w:autoSpaceDN w:val="0"/>
        <w:adjustRightInd w:val="0"/>
      </w:pPr>
      <w:r>
        <w:t>4. Напишите 50 фраз, выражающих похвалу и поощрение ребенка во время тестирования.</w:t>
      </w:r>
    </w:p>
    <w:p w:rsidR="00767EBC" w:rsidRDefault="00767EBC" w:rsidP="00864E82">
      <w:pPr>
        <w:autoSpaceDE w:val="0"/>
        <w:autoSpaceDN w:val="0"/>
        <w:adjustRightInd w:val="0"/>
      </w:pPr>
    </w:p>
    <w:p w:rsidR="00767EBC" w:rsidRDefault="00767EBC" w:rsidP="00864E82">
      <w:pPr>
        <w:autoSpaceDE w:val="0"/>
        <w:autoSpaceDN w:val="0"/>
        <w:adjustRightInd w:val="0"/>
      </w:pPr>
      <w:r>
        <w:t>5. Продумайте и предложите принципы построения контакта в ситуации, когда ребенок</w:t>
      </w:r>
    </w:p>
    <w:p w:rsidR="00767EBC" w:rsidRDefault="00767EBC" w:rsidP="00864E82">
      <w:pPr>
        <w:autoSpaceDE w:val="0"/>
        <w:autoSpaceDN w:val="0"/>
        <w:adjustRightInd w:val="0"/>
      </w:pPr>
      <w:r>
        <w:t>тревожен, застенчив.</w:t>
      </w:r>
    </w:p>
    <w:p w:rsidR="00767EBC" w:rsidRDefault="00767EBC" w:rsidP="00864E82">
      <w:pPr>
        <w:autoSpaceDE w:val="0"/>
        <w:autoSpaceDN w:val="0"/>
        <w:adjustRightInd w:val="0"/>
      </w:pPr>
    </w:p>
    <w:p w:rsidR="00767EBC" w:rsidRDefault="00767EBC" w:rsidP="00864E82">
      <w:pPr>
        <w:autoSpaceDE w:val="0"/>
        <w:autoSpaceDN w:val="0"/>
        <w:adjustRightInd w:val="0"/>
      </w:pPr>
      <w:r>
        <w:t>6. Продумайте и предложите принципы построения контакта в ситуации, когда ребенок</w:t>
      </w:r>
    </w:p>
    <w:p w:rsidR="00767EBC" w:rsidRDefault="00767EBC" w:rsidP="00864E82">
      <w:pPr>
        <w:autoSpaceDE w:val="0"/>
        <w:autoSpaceDN w:val="0"/>
        <w:adjustRightInd w:val="0"/>
      </w:pPr>
      <w:r>
        <w:t>агрессивен, гиперактивен.</w:t>
      </w:r>
    </w:p>
    <w:p w:rsidR="00767EBC" w:rsidRDefault="00767EBC" w:rsidP="00864E82">
      <w:pPr>
        <w:autoSpaceDE w:val="0"/>
        <w:autoSpaceDN w:val="0"/>
        <w:adjustRightInd w:val="0"/>
      </w:pPr>
    </w:p>
    <w:p w:rsidR="00767EBC" w:rsidRDefault="00767EBC" w:rsidP="00864E82">
      <w:pPr>
        <w:autoSpaceDE w:val="0"/>
        <w:autoSpaceDN w:val="0"/>
        <w:adjustRightInd w:val="0"/>
      </w:pPr>
      <w:r>
        <w:t>7. Прочитайте предложенные высказывания и сформулируйте все возможные гипотезы о</w:t>
      </w:r>
    </w:p>
    <w:p w:rsidR="00767EBC" w:rsidRDefault="00767EBC" w:rsidP="00864E82">
      <w:pPr>
        <w:autoSpaceDE w:val="0"/>
        <w:autoSpaceDN w:val="0"/>
        <w:adjustRightInd w:val="0"/>
      </w:pPr>
      <w:r>
        <w:t>причинах описанных в них проблем:</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 крадет и раздает украденное в классе (о мальчике 8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 вообще не может говорить на уроке. Встает и мычит, еле слово выдавит из себя (о</w:t>
      </w:r>
    </w:p>
    <w:p w:rsidR="00767EBC" w:rsidRDefault="00767EBC" w:rsidP="00864E82">
      <w:pPr>
        <w:autoSpaceDE w:val="0"/>
        <w:autoSpaceDN w:val="0"/>
        <w:adjustRightInd w:val="0"/>
      </w:pPr>
      <w:r>
        <w:t>мальчике 9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Она врет и не краснеет (о девочке 7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Мне легче лишние два дня отработать, чем с ним уроки делать (о мальчике 10 лет).</w:t>
      </w:r>
    </w:p>
    <w:p w:rsidR="00767EBC" w:rsidRDefault="00767EBC" w:rsidP="00864E82">
      <w:pPr>
        <w:autoSpaceDE w:val="0"/>
        <w:autoSpaceDN w:val="0"/>
        <w:adjustRightInd w:val="0"/>
      </w:pPr>
    </w:p>
    <w:p w:rsidR="00767EBC" w:rsidRDefault="00767EBC" w:rsidP="00864E82">
      <w:pPr>
        <w:autoSpaceDE w:val="0"/>
        <w:autoSpaceDN w:val="0"/>
        <w:adjustRightInd w:val="0"/>
      </w:pPr>
      <w:r>
        <w:t xml:space="preserve">8. Прочитайте предложенный ниже отрывок из «Истории про Энни» австралийского психолога Дорис Бретт и попытайтесь переформулировать </w:t>
      </w:r>
      <w:r w:rsidRPr="0090466A">
        <w:rPr>
          <w:iCs/>
        </w:rPr>
        <w:t>описанную в ней проблему</w:t>
      </w:r>
      <w:r>
        <w:rPr>
          <w:rFonts w:ascii="Times New Roman,Italic" w:hAnsi="Times New Roman,Italic" w:cs="Times New Roman,Italic"/>
          <w:i/>
          <w:iCs/>
        </w:rPr>
        <w:t xml:space="preserve"> </w:t>
      </w:r>
      <w:r>
        <w:t>в</w:t>
      </w:r>
    </w:p>
    <w:p w:rsidR="00767EBC" w:rsidRDefault="00767EBC" w:rsidP="00864E82">
      <w:pPr>
        <w:autoSpaceDE w:val="0"/>
        <w:autoSpaceDN w:val="0"/>
        <w:adjustRightInd w:val="0"/>
      </w:pPr>
      <w:r>
        <w:t>психологическую гипотезу:</w:t>
      </w:r>
    </w:p>
    <w:p w:rsidR="00767EBC" w:rsidRPr="0090466A" w:rsidRDefault="00767EBC" w:rsidP="00864E82">
      <w:pPr>
        <w:autoSpaceDE w:val="0"/>
        <w:autoSpaceDN w:val="0"/>
        <w:adjustRightInd w:val="0"/>
        <w:rPr>
          <w:i/>
          <w:iCs/>
        </w:rPr>
      </w:pPr>
      <w:r w:rsidRPr="0090466A">
        <w:rPr>
          <w:i/>
          <w:iCs/>
        </w:rPr>
        <w:t>«Энни ходила в школу, которая находилась недалеко от ее дома… Школа нравилась и одновременно не нравилась</w:t>
      </w:r>
      <w:r>
        <w:rPr>
          <w:i/>
          <w:iCs/>
        </w:rPr>
        <w:t xml:space="preserve"> </w:t>
      </w:r>
      <w:r w:rsidRPr="0090466A">
        <w:rPr>
          <w:i/>
          <w:iCs/>
        </w:rPr>
        <w:t>Энни. Нравилась тем, что там можно что-то узнать, научиться делать разные вещи, а то, что не нравилось,</w:t>
      </w:r>
      <w:r>
        <w:rPr>
          <w:i/>
          <w:iCs/>
        </w:rPr>
        <w:t xml:space="preserve"> </w:t>
      </w:r>
      <w:r w:rsidRPr="0090466A">
        <w:rPr>
          <w:i/>
          <w:iCs/>
        </w:rPr>
        <w:t>было связано с другими ребятами… Каждый раз, когда она попадала в окр</w:t>
      </w:r>
      <w:r>
        <w:rPr>
          <w:i/>
          <w:iCs/>
        </w:rPr>
        <w:t>ужение ребятишек, она была абсо</w:t>
      </w:r>
      <w:r w:rsidRPr="0090466A">
        <w:rPr>
          <w:i/>
          <w:iCs/>
        </w:rPr>
        <w:t>лютно уверена, что все они ненавидят ее и считают дурой. Она думала, что они никогда не захотят играть или</w:t>
      </w:r>
    </w:p>
    <w:p w:rsidR="00767EBC" w:rsidRPr="00BF46C4" w:rsidRDefault="00767EBC" w:rsidP="0090466A">
      <w:pPr>
        <w:autoSpaceDE w:val="0"/>
        <w:autoSpaceDN w:val="0"/>
        <w:adjustRightInd w:val="0"/>
        <w:rPr>
          <w:i/>
        </w:rPr>
      </w:pPr>
      <w:r w:rsidRPr="0090466A">
        <w:rPr>
          <w:i/>
          <w:iCs/>
        </w:rPr>
        <w:t>разговаривать с ней… Ей казалось, что люди все время смотрят на нее и думают: «вот страхолюдина-то, да</w:t>
      </w:r>
      <w:r>
        <w:rPr>
          <w:i/>
          <w:iCs/>
        </w:rPr>
        <w:t xml:space="preserve"> </w:t>
      </w:r>
      <w:r w:rsidRPr="0090466A">
        <w:rPr>
          <w:i/>
          <w:iCs/>
        </w:rPr>
        <w:t>еще в придачу занудлива и неуклюжа». Всякий раз, когда Энни входила в комнату, она старалась быть менее</w:t>
      </w:r>
      <w:r>
        <w:rPr>
          <w:i/>
          <w:iCs/>
        </w:rPr>
        <w:t xml:space="preserve"> </w:t>
      </w:r>
      <w:r w:rsidRPr="0090466A">
        <w:rPr>
          <w:i/>
          <w:iCs/>
        </w:rPr>
        <w:t>заметной. Она как-то вся сжималась, сутулилась, чтобы казаться ниже ростом. Она никогда не смотрела</w:t>
      </w:r>
      <w:r>
        <w:rPr>
          <w:i/>
          <w:iCs/>
        </w:rPr>
        <w:t xml:space="preserve"> </w:t>
      </w:r>
      <w:r w:rsidRPr="0090466A">
        <w:rPr>
          <w:i/>
          <w:iCs/>
        </w:rPr>
        <w:t>людям в глаза, и если была вынуждена отвечать, то говорила тишайшим, еле слышным голосом, как будто ее</w:t>
      </w:r>
      <w:r>
        <w:rPr>
          <w:i/>
          <w:iCs/>
        </w:rPr>
        <w:t xml:space="preserve"> </w:t>
      </w:r>
      <w:r w:rsidRPr="0090466A">
        <w:rPr>
          <w:i/>
          <w:iCs/>
        </w:rPr>
        <w:t>здесь не было вовсе».</w:t>
      </w:r>
    </w:p>
    <w:p w:rsidR="00767EBC" w:rsidRPr="00BF46C4" w:rsidRDefault="00767EBC" w:rsidP="00996A25">
      <w:pPr>
        <w:ind w:firstLine="709"/>
        <w:jc w:val="both"/>
        <w:rPr>
          <w:i/>
        </w:rPr>
      </w:pPr>
    </w:p>
    <w:p w:rsidR="00767EBC" w:rsidRDefault="00767EBC" w:rsidP="00C76995">
      <w:pPr>
        <w:pStyle w:val="a3"/>
        <w:ind w:left="0" w:firstLine="709"/>
        <w:jc w:val="center"/>
        <w:rPr>
          <w:i/>
        </w:rPr>
      </w:pPr>
      <w:r>
        <w:rPr>
          <w:i/>
        </w:rPr>
        <w:t>Проблемно-аналитическое задание №1</w:t>
      </w:r>
    </w:p>
    <w:p w:rsidR="00767EBC" w:rsidRPr="009C1DB5" w:rsidRDefault="00767EBC" w:rsidP="00DA3CE7">
      <w:pPr>
        <w:pStyle w:val="a3"/>
        <w:ind w:left="0" w:firstLine="709"/>
        <w:jc w:val="both"/>
      </w:pPr>
      <w:r w:rsidRPr="009C1DB5">
        <w:t>Проведение научно-практического исследования «</w:t>
      </w:r>
      <w:r>
        <w:t>Система психологического просвещения</w:t>
      </w:r>
      <w:r w:rsidRPr="009C1DB5">
        <w:t xml:space="preserve"> в учреждениях образования</w:t>
      </w:r>
      <w:r>
        <w:t xml:space="preserve"> и социальной сфере</w:t>
      </w:r>
      <w:r w:rsidRPr="009C1DB5">
        <w:t>».</w:t>
      </w:r>
    </w:p>
    <w:p w:rsidR="00767EBC" w:rsidRPr="009C1DB5" w:rsidRDefault="00767EBC" w:rsidP="00DA3CE7">
      <w:pPr>
        <w:pStyle w:val="a3"/>
        <w:ind w:left="0" w:firstLine="709"/>
        <w:jc w:val="both"/>
      </w:pPr>
      <w:r w:rsidRPr="009C1DB5">
        <w:rPr>
          <w:i/>
          <w:iCs/>
        </w:rPr>
        <w:t>Основные понятия</w:t>
      </w:r>
      <w:r w:rsidRPr="009C1DB5">
        <w:t xml:space="preserve">: </w:t>
      </w:r>
      <w:r>
        <w:t>психологическое просвещение</w:t>
      </w:r>
      <w:r w:rsidRPr="009C1DB5">
        <w:t>, образовательное учреждение, со</w:t>
      </w:r>
      <w:r>
        <w:t>держание просвещения</w:t>
      </w:r>
      <w:r w:rsidRPr="009C1DB5">
        <w:t xml:space="preserve">, </w:t>
      </w:r>
      <w:r>
        <w:t>сегменты просветительской деятельности педагога-психолога</w:t>
      </w:r>
      <w:r w:rsidRPr="009C1DB5">
        <w:t>.</w:t>
      </w:r>
    </w:p>
    <w:p w:rsidR="00767EBC" w:rsidRPr="009C1DB5" w:rsidRDefault="00767EBC" w:rsidP="00DA3CE7">
      <w:pPr>
        <w:pStyle w:val="a3"/>
        <w:ind w:left="0" w:firstLine="709"/>
        <w:jc w:val="both"/>
      </w:pPr>
      <w:r w:rsidRPr="009C1DB5">
        <w:rPr>
          <w:i/>
          <w:iCs/>
        </w:rPr>
        <w:t>Основная цель</w:t>
      </w:r>
      <w:r w:rsidRPr="009C1DB5">
        <w:t xml:space="preserve">: </w:t>
      </w:r>
      <w:r>
        <w:t>з</w:t>
      </w:r>
      <w:r w:rsidRPr="009C1DB5">
        <w:t xml:space="preserve">акрепить умение анализировать </w:t>
      </w:r>
      <w:r>
        <w:t xml:space="preserve">систему психологического просвещения </w:t>
      </w:r>
      <w:r w:rsidRPr="009C1DB5">
        <w:t xml:space="preserve">в образовательном </w:t>
      </w:r>
      <w:r>
        <w:t xml:space="preserve">и социальном </w:t>
      </w:r>
      <w:r w:rsidRPr="009C1DB5">
        <w:t>учреждении.</w:t>
      </w:r>
    </w:p>
    <w:p w:rsidR="00767EBC" w:rsidRPr="009C1DB5" w:rsidRDefault="00767EBC" w:rsidP="00DA3CE7">
      <w:pPr>
        <w:pStyle w:val="a3"/>
        <w:ind w:left="0" w:firstLine="709"/>
        <w:jc w:val="both"/>
      </w:pPr>
      <w:r w:rsidRPr="009C1DB5">
        <w:rPr>
          <w:i/>
          <w:iCs/>
        </w:rPr>
        <w:t>Порядок проведения работы</w:t>
      </w:r>
      <w:r w:rsidRPr="009C1DB5">
        <w:t>:</w:t>
      </w:r>
    </w:p>
    <w:p w:rsidR="00767EBC" w:rsidRPr="009C1DB5" w:rsidRDefault="00767EBC" w:rsidP="00DA3CE7">
      <w:pPr>
        <w:pStyle w:val="a3"/>
        <w:ind w:left="0" w:firstLine="709"/>
        <w:jc w:val="both"/>
      </w:pPr>
      <w:r w:rsidRPr="009C1DB5">
        <w:t xml:space="preserve">Написать цели, задачи и </w:t>
      </w:r>
      <w:r>
        <w:t>перспективы психологического просвещения</w:t>
      </w:r>
      <w:r w:rsidRPr="009C1DB5">
        <w:t>.</w:t>
      </w:r>
    </w:p>
    <w:p w:rsidR="00767EBC" w:rsidRPr="009C1DB5" w:rsidRDefault="00767EBC" w:rsidP="00DA3CE7">
      <w:pPr>
        <w:pStyle w:val="a3"/>
        <w:ind w:left="0" w:firstLine="709"/>
        <w:jc w:val="both"/>
      </w:pPr>
      <w:r w:rsidRPr="009C1DB5">
        <w:t xml:space="preserve">Раскрыть содержание </w:t>
      </w:r>
      <w:r>
        <w:t xml:space="preserve">просветительской </w:t>
      </w:r>
      <w:r w:rsidRPr="009C1DB5">
        <w:t>деятельности практического психолога в конкретном образовательном учреждении по следующим пунктам:</w:t>
      </w:r>
    </w:p>
    <w:p w:rsidR="00767EBC" w:rsidRDefault="00767EBC" w:rsidP="00DE7B09">
      <w:pPr>
        <w:pStyle w:val="a3"/>
        <w:widowControl/>
        <w:autoSpaceDE/>
        <w:autoSpaceDN/>
        <w:adjustRightInd/>
        <w:ind w:left="0"/>
        <w:jc w:val="both"/>
      </w:pPr>
      <w:r>
        <w:tab/>
        <w:t>1.</w:t>
      </w:r>
      <w:r w:rsidRPr="009C1DB5">
        <w:t>С</w:t>
      </w:r>
      <w:r>
        <w:t xml:space="preserve">формулировать основные психологические проблемы </w:t>
      </w:r>
      <w:r w:rsidRPr="009C1DB5">
        <w:t>образовательного учреждения</w:t>
      </w:r>
      <w:r>
        <w:t xml:space="preserve"> и его внешней социальной среды</w:t>
      </w:r>
      <w:r w:rsidRPr="009C1DB5">
        <w:t>;</w:t>
      </w:r>
    </w:p>
    <w:p w:rsidR="00767EBC" w:rsidRPr="009C1DB5" w:rsidRDefault="00767EBC" w:rsidP="00DE7B09">
      <w:pPr>
        <w:pStyle w:val="a3"/>
        <w:widowControl/>
        <w:autoSpaceDE/>
        <w:autoSpaceDN/>
        <w:adjustRightInd/>
        <w:ind w:left="0"/>
        <w:jc w:val="both"/>
      </w:pPr>
      <w:r>
        <w:tab/>
        <w:t>2.Наметить тематический план просвещения.</w:t>
      </w:r>
    </w:p>
    <w:p w:rsidR="00767EBC" w:rsidRPr="009C1DB5" w:rsidRDefault="00767EBC" w:rsidP="00DE7B09">
      <w:pPr>
        <w:pStyle w:val="a3"/>
        <w:widowControl/>
        <w:autoSpaceDE/>
        <w:autoSpaceDN/>
        <w:adjustRightInd/>
        <w:ind w:left="0"/>
        <w:jc w:val="both"/>
      </w:pPr>
      <w:r>
        <w:tab/>
        <w:t>3.Выделить сегменты просветительской деятельности (администрация, педагоги, учащиеся, родители и референтам социума</w:t>
      </w:r>
      <w:r w:rsidRPr="009C1DB5">
        <w:t>).</w:t>
      </w:r>
    </w:p>
    <w:p w:rsidR="00767EBC" w:rsidRPr="009C1DB5" w:rsidRDefault="00767EBC" w:rsidP="00DA3CE7">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r>
        <w:t>, социальным референтам</w:t>
      </w:r>
      <w:r w:rsidRPr="009C1DB5">
        <w:t>.</w:t>
      </w:r>
    </w:p>
    <w:p w:rsidR="00767EBC" w:rsidRPr="009C1DB5" w:rsidRDefault="00767EBC" w:rsidP="00DA3CE7">
      <w:pPr>
        <w:pStyle w:val="a3"/>
        <w:ind w:left="0" w:firstLine="709"/>
        <w:jc w:val="both"/>
      </w:pPr>
      <w:r w:rsidRPr="009C1DB5">
        <w:rPr>
          <w:i/>
          <w:iCs/>
        </w:rPr>
        <w:t>Методы сбора информации</w:t>
      </w:r>
      <w:r w:rsidRPr="009C1DB5">
        <w:t>:</w:t>
      </w:r>
    </w:p>
    <w:p w:rsidR="00767EBC" w:rsidRPr="009C1DB5" w:rsidRDefault="00767EBC" w:rsidP="00DE7B09">
      <w:pPr>
        <w:pStyle w:val="a3"/>
        <w:widowControl/>
        <w:autoSpaceDE/>
        <w:autoSpaceDN/>
        <w:adjustRightInd/>
        <w:jc w:val="both"/>
      </w:pPr>
      <w:r>
        <w:t>1.</w:t>
      </w:r>
      <w:r w:rsidRPr="009C1DB5">
        <w:t>Документация школы;</w:t>
      </w:r>
    </w:p>
    <w:p w:rsidR="00767EBC" w:rsidRPr="009C1DB5" w:rsidRDefault="00767EBC" w:rsidP="00DE7B09">
      <w:pPr>
        <w:pStyle w:val="a3"/>
        <w:widowControl/>
        <w:autoSpaceDE/>
        <w:autoSpaceDN/>
        <w:adjustRightInd/>
        <w:jc w:val="both"/>
      </w:pPr>
      <w:r>
        <w:t>2.</w:t>
      </w:r>
      <w:r w:rsidRPr="009C1DB5">
        <w:t xml:space="preserve">Картотека внутришкольного учета </w:t>
      </w:r>
      <w:r>
        <w:t>учащихся</w:t>
      </w:r>
      <w:r w:rsidRPr="009C1DB5">
        <w:t>;</w:t>
      </w:r>
    </w:p>
    <w:p w:rsidR="00767EBC" w:rsidRPr="009C1DB5" w:rsidRDefault="00767EBC" w:rsidP="00DE7B09">
      <w:pPr>
        <w:pStyle w:val="a3"/>
        <w:widowControl/>
        <w:autoSpaceDE/>
        <w:autoSpaceDN/>
        <w:adjustRightInd/>
        <w:jc w:val="both"/>
      </w:pPr>
      <w:r>
        <w:t>3.</w:t>
      </w:r>
      <w:r w:rsidRPr="009C1DB5">
        <w:t>Школьные стенды, стенгазеты, фотографии;</w:t>
      </w:r>
    </w:p>
    <w:p w:rsidR="00767EBC" w:rsidRPr="009C1DB5" w:rsidRDefault="00767EBC" w:rsidP="00DE7B09">
      <w:pPr>
        <w:pStyle w:val="a3"/>
        <w:widowControl/>
        <w:autoSpaceDE/>
        <w:autoSpaceDN/>
        <w:adjustRightInd/>
        <w:jc w:val="both"/>
      </w:pPr>
      <w:r>
        <w:t>4.</w:t>
      </w:r>
      <w:r w:rsidRPr="009C1DB5">
        <w:t>Посещение занятий</w:t>
      </w:r>
      <w:r>
        <w:t>,</w:t>
      </w:r>
      <w:r w:rsidRPr="009C1DB5">
        <w:t xml:space="preserve"> кружков</w:t>
      </w:r>
      <w:r>
        <w:t>,</w:t>
      </w:r>
      <w:r w:rsidRPr="009C1DB5">
        <w:t xml:space="preserve"> различных, секций;</w:t>
      </w:r>
    </w:p>
    <w:p w:rsidR="00767EBC" w:rsidRDefault="00767EBC" w:rsidP="00DE7B09">
      <w:pPr>
        <w:pStyle w:val="a3"/>
        <w:widowControl/>
        <w:autoSpaceDE/>
        <w:autoSpaceDN/>
        <w:adjustRightInd/>
        <w:jc w:val="both"/>
      </w:pPr>
      <w:r>
        <w:t>5.</w:t>
      </w:r>
      <w:r w:rsidRPr="009C1DB5">
        <w:t>Получить информацию о том, где и как могут проводить школьники свободное время</w:t>
      </w:r>
      <w:r>
        <w:t>.</w:t>
      </w:r>
    </w:p>
    <w:p w:rsidR="00767EBC" w:rsidRDefault="00767EBC" w:rsidP="00DE7B09">
      <w:pPr>
        <w:pStyle w:val="a3"/>
        <w:widowControl/>
        <w:autoSpaceDE/>
        <w:autoSpaceDN/>
        <w:adjustRightInd/>
        <w:jc w:val="both"/>
      </w:pPr>
      <w:r w:rsidRPr="009C1DB5">
        <w:rPr>
          <w:i/>
          <w:iCs/>
        </w:rPr>
        <w:t>Анализ информации</w:t>
      </w:r>
      <w:r w:rsidRPr="009C1DB5">
        <w:t>:</w:t>
      </w:r>
      <w:r>
        <w:t xml:space="preserve"> в</w:t>
      </w:r>
      <w:r w:rsidRPr="009C1DB5">
        <w:t xml:space="preserve">ыделить для себя наиболее приоритетные направления собственной </w:t>
      </w:r>
      <w:r>
        <w:t xml:space="preserve">просветительской </w:t>
      </w:r>
      <w:r w:rsidRPr="009C1DB5">
        <w:t>работы, определить стиль и методы работы.</w:t>
      </w:r>
    </w:p>
    <w:p w:rsidR="00767EBC" w:rsidRDefault="00767EBC" w:rsidP="00C21553">
      <w:pPr>
        <w:pStyle w:val="a3"/>
        <w:ind w:left="0"/>
        <w:jc w:val="center"/>
      </w:pPr>
    </w:p>
    <w:p w:rsidR="00767EBC" w:rsidRPr="00C21553" w:rsidRDefault="00767EBC" w:rsidP="00C21553">
      <w:pPr>
        <w:pStyle w:val="a3"/>
        <w:ind w:left="0"/>
        <w:jc w:val="center"/>
      </w:pPr>
      <w:r>
        <w:rPr>
          <w:i/>
        </w:rPr>
        <w:t>П</w:t>
      </w:r>
      <w:r w:rsidRPr="009C1DB5">
        <w:rPr>
          <w:i/>
        </w:rPr>
        <w:t>роблемно-аналитическое задание</w:t>
      </w:r>
      <w:r>
        <w:rPr>
          <w:i/>
        </w:rPr>
        <w:t xml:space="preserve"> №2</w:t>
      </w:r>
    </w:p>
    <w:p w:rsidR="00767EBC" w:rsidRPr="00B36DF1" w:rsidRDefault="00767EBC" w:rsidP="00DA3CE7">
      <w:pPr>
        <w:pStyle w:val="a3"/>
        <w:ind w:left="0" w:firstLine="709"/>
        <w:jc w:val="both"/>
      </w:pPr>
      <w:r w:rsidRPr="00B36DF1">
        <w:t>Подготовьте проблемное эссе на тему: «Современное состояние психологическо</w:t>
      </w:r>
      <w:r>
        <w:t>го просвещения</w:t>
      </w:r>
      <w:r w:rsidRPr="00B36DF1">
        <w:t>».</w:t>
      </w:r>
    </w:p>
    <w:p w:rsidR="00767EBC" w:rsidRPr="009C1DB5" w:rsidRDefault="00767EBC" w:rsidP="00DA3CE7">
      <w:pPr>
        <w:pStyle w:val="a3"/>
        <w:ind w:left="360"/>
        <w:jc w:val="both"/>
      </w:pPr>
    </w:p>
    <w:p w:rsidR="00767EBC" w:rsidRPr="00C21553" w:rsidRDefault="00767EBC" w:rsidP="00C21553">
      <w:pPr>
        <w:pStyle w:val="a3"/>
        <w:ind w:left="0"/>
        <w:jc w:val="center"/>
        <w:rPr>
          <w:i/>
        </w:rPr>
      </w:pPr>
      <w:r w:rsidRPr="00C21553">
        <w:rPr>
          <w:i/>
        </w:rPr>
        <w:t>Проблемно-аналитическое задание №3</w:t>
      </w:r>
    </w:p>
    <w:p w:rsidR="00767EBC" w:rsidRDefault="00767EBC" w:rsidP="00DA3CE7">
      <w:pPr>
        <w:ind w:firstLine="709"/>
        <w:jc w:val="both"/>
      </w:pPr>
      <w:r>
        <w:t xml:space="preserve">Охарактеризуйте особенности становления психологического просвещения в России и за рубежом. </w:t>
      </w:r>
      <w:r w:rsidRPr="009C1DB5">
        <w:t>Заполните таблицу</w:t>
      </w:r>
      <w:r w:rsidRPr="009C1DB5">
        <w:rPr>
          <w:color w:val="000000"/>
        </w:rPr>
        <w:t xml:space="preserve"> «Становление психологическо</w:t>
      </w:r>
      <w:r>
        <w:rPr>
          <w:color w:val="000000"/>
        </w:rPr>
        <w:t>го</w:t>
      </w:r>
      <w:r w:rsidRPr="009C1DB5">
        <w:rPr>
          <w:color w:val="000000"/>
        </w:rPr>
        <w:t xml:space="preserve"> </w:t>
      </w:r>
      <w:r>
        <w:rPr>
          <w:color w:val="000000"/>
        </w:rPr>
        <w:t>просвещения в</w:t>
      </w:r>
      <w:r w:rsidRPr="009C1DB5">
        <w:rPr>
          <w:color w:val="000000"/>
        </w:rPr>
        <w:t xml:space="preserve"> системе образования»</w:t>
      </w:r>
      <w:r w:rsidRPr="009C1DB5">
        <w:t>:</w:t>
      </w:r>
    </w:p>
    <w:p w:rsidR="00767EBC" w:rsidRPr="009C1DB5" w:rsidRDefault="00767EBC" w:rsidP="00DA3CE7">
      <w:pPr>
        <w:ind w:firstLine="709"/>
        <w:jc w:val="both"/>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767EBC" w:rsidRPr="009C1DB5">
        <w:tc>
          <w:tcPr>
            <w:tcW w:w="4394" w:type="dxa"/>
            <w:tcBorders>
              <w:top w:val="single" w:sz="2" w:space="0" w:color="000000"/>
              <w:left w:val="single" w:sz="2" w:space="0" w:color="000000"/>
              <w:bottom w:val="single" w:sz="2" w:space="0" w:color="000000"/>
              <w:right w:val="single" w:sz="2" w:space="0" w:color="000000"/>
            </w:tcBorders>
          </w:tcPr>
          <w:p w:rsidR="00767EBC" w:rsidRPr="009C1DB5" w:rsidRDefault="00767EBC" w:rsidP="00C21553">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C21553">
            <w:pPr>
              <w:pStyle w:val="a3"/>
              <w:ind w:left="0" w:firstLine="709"/>
              <w:jc w:val="both"/>
            </w:pPr>
            <w:r w:rsidRPr="009C1DB5">
              <w:rPr>
                <w:color w:val="000000"/>
              </w:rPr>
              <w:t>За рубежом</w:t>
            </w:r>
          </w:p>
        </w:tc>
      </w:tr>
      <w:tr w:rsidR="00767EBC" w:rsidRPr="009C1DB5">
        <w:tc>
          <w:tcPr>
            <w:tcW w:w="4394" w:type="dxa"/>
            <w:tcBorders>
              <w:top w:val="single" w:sz="2" w:space="0" w:color="000000"/>
              <w:left w:val="single" w:sz="2" w:space="0" w:color="000000"/>
              <w:bottom w:val="single" w:sz="4" w:space="0" w:color="auto"/>
              <w:right w:val="single" w:sz="2" w:space="0" w:color="000000"/>
            </w:tcBorders>
          </w:tcPr>
          <w:p w:rsidR="00767EBC" w:rsidRPr="009C1DB5" w:rsidRDefault="00767EBC" w:rsidP="00C21553">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C21553">
            <w:pPr>
              <w:pStyle w:val="a3"/>
              <w:ind w:left="0" w:firstLine="709"/>
              <w:jc w:val="both"/>
            </w:pPr>
          </w:p>
        </w:tc>
      </w:tr>
    </w:tbl>
    <w:p w:rsidR="00767EBC" w:rsidRPr="009C1DB5" w:rsidRDefault="00767EBC" w:rsidP="00DA3CE7">
      <w:pPr>
        <w:pStyle w:val="a3"/>
        <w:ind w:left="0" w:firstLine="709"/>
        <w:jc w:val="both"/>
        <w:rPr>
          <w:i/>
        </w:rPr>
      </w:pPr>
    </w:p>
    <w:p w:rsidR="00767EBC" w:rsidRDefault="00767EBC" w:rsidP="00CA06EC">
      <w:pPr>
        <w:autoSpaceDE w:val="0"/>
        <w:autoSpaceDN w:val="0"/>
        <w:adjustRightInd w:val="0"/>
        <w:jc w:val="center"/>
        <w:rPr>
          <w:rFonts w:ascii="Times New Roman CYR" w:hAnsi="Times New Roman CYR" w:cs="Times New Roman CYR"/>
          <w:i/>
          <w:iCs/>
        </w:rPr>
      </w:pPr>
    </w:p>
    <w:p w:rsidR="00767EBC" w:rsidRDefault="00767EBC" w:rsidP="0096343D">
      <w:pPr>
        <w:autoSpaceDE w:val="0"/>
        <w:autoSpaceDN w:val="0"/>
        <w:adjustRightInd w:val="0"/>
        <w:jc w:val="center"/>
      </w:pPr>
      <w:r w:rsidRPr="00CA06EC">
        <w:rPr>
          <w:i/>
          <w:iCs/>
        </w:rPr>
        <w:t>Творческое задание</w:t>
      </w:r>
      <w:r>
        <w:rPr>
          <w:i/>
          <w:iCs/>
        </w:rPr>
        <w:t xml:space="preserve"> </w:t>
      </w:r>
      <w:r>
        <w:rPr>
          <w:i/>
        </w:rPr>
        <w:t xml:space="preserve"> №1 </w:t>
      </w:r>
    </w:p>
    <w:p w:rsidR="00767EBC" w:rsidRDefault="00767EBC" w:rsidP="0096343D">
      <w:pPr>
        <w:pStyle w:val="a3"/>
        <w:ind w:left="360"/>
        <w:jc w:val="both"/>
      </w:pPr>
      <w:r>
        <w:t xml:space="preserve">            Разработать тематику выступления педагога-психолога на родительском собрании с родителями:</w:t>
      </w:r>
    </w:p>
    <w:p w:rsidR="00767EBC" w:rsidRDefault="00767EBC" w:rsidP="00DC6BC1">
      <w:pPr>
        <w:pStyle w:val="a3"/>
        <w:widowControl/>
        <w:numPr>
          <w:ilvl w:val="0"/>
          <w:numId w:val="29"/>
        </w:numPr>
        <w:autoSpaceDE/>
        <w:autoSpaceDN/>
        <w:adjustRightInd/>
        <w:jc w:val="both"/>
      </w:pPr>
      <w:r>
        <w:t>первоклассников;</w:t>
      </w:r>
    </w:p>
    <w:p w:rsidR="00767EBC" w:rsidRDefault="00767EBC" w:rsidP="00DC6BC1">
      <w:pPr>
        <w:pStyle w:val="a3"/>
        <w:widowControl/>
        <w:numPr>
          <w:ilvl w:val="0"/>
          <w:numId w:val="29"/>
        </w:numPr>
        <w:autoSpaceDE/>
        <w:autoSpaceDN/>
        <w:adjustRightInd/>
        <w:jc w:val="both"/>
      </w:pPr>
      <w:r>
        <w:t>пятиклассников;</w:t>
      </w:r>
    </w:p>
    <w:p w:rsidR="00767EBC" w:rsidRDefault="00767EBC" w:rsidP="00DC6BC1">
      <w:pPr>
        <w:pStyle w:val="a3"/>
        <w:widowControl/>
        <w:numPr>
          <w:ilvl w:val="0"/>
          <w:numId w:val="29"/>
        </w:numPr>
        <w:autoSpaceDE/>
        <w:autoSpaceDN/>
        <w:adjustRightInd/>
        <w:jc w:val="both"/>
      </w:pPr>
      <w:r>
        <w:t>обучающихся подросткового возраста;</w:t>
      </w:r>
    </w:p>
    <w:p w:rsidR="00767EBC" w:rsidRDefault="00767EBC" w:rsidP="00DC6BC1">
      <w:pPr>
        <w:pStyle w:val="a3"/>
        <w:widowControl/>
        <w:numPr>
          <w:ilvl w:val="0"/>
          <w:numId w:val="29"/>
        </w:numPr>
        <w:autoSpaceDE/>
        <w:autoSpaceDN/>
        <w:adjustRightInd/>
        <w:jc w:val="both"/>
      </w:pPr>
      <w:r>
        <w:t>девятиклассников;</w:t>
      </w:r>
    </w:p>
    <w:p w:rsidR="00767EBC" w:rsidRDefault="00767EBC" w:rsidP="00DC6BC1">
      <w:pPr>
        <w:pStyle w:val="a3"/>
        <w:widowControl/>
        <w:numPr>
          <w:ilvl w:val="0"/>
          <w:numId w:val="29"/>
        </w:numPr>
        <w:autoSpaceDE/>
        <w:autoSpaceDN/>
        <w:adjustRightInd/>
        <w:jc w:val="both"/>
      </w:pPr>
      <w:r>
        <w:t>одиннадцатиклассников.</w:t>
      </w:r>
    </w:p>
    <w:p w:rsidR="00767EBC" w:rsidRDefault="00767EBC" w:rsidP="0096343D">
      <w:pPr>
        <w:pStyle w:val="a3"/>
        <w:ind w:left="0" w:firstLine="709"/>
        <w:jc w:val="center"/>
        <w:rPr>
          <w:i/>
        </w:rPr>
      </w:pPr>
    </w:p>
    <w:p w:rsidR="00767EBC" w:rsidRDefault="00767EBC" w:rsidP="0096343D">
      <w:pPr>
        <w:pStyle w:val="a3"/>
        <w:ind w:left="1080"/>
        <w:jc w:val="both"/>
      </w:pPr>
    </w:p>
    <w:p w:rsidR="00767EBC" w:rsidRPr="00DC11F5" w:rsidRDefault="00767EBC"/>
    <w:sectPr w:rsidR="00767EBC" w:rsidRPr="00DC11F5" w:rsidSect="007F42AF">
      <w:footerReference w:type="default" r:id="rId2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60F" w:rsidRDefault="00E1360F" w:rsidP="007F42AF">
      <w:r>
        <w:separator/>
      </w:r>
    </w:p>
  </w:endnote>
  <w:endnote w:type="continuationSeparator" w:id="0">
    <w:p w:rsidR="00E1360F" w:rsidRDefault="00E1360F" w:rsidP="007F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EBC" w:rsidRDefault="007C3DB0">
    <w:pPr>
      <w:pStyle w:val="ac"/>
      <w:jc w:val="center"/>
    </w:pPr>
    <w:r>
      <w:fldChar w:fldCharType="begin"/>
    </w:r>
    <w:r>
      <w:instrText xml:space="preserve"> PAGE   \* MERGEFORMAT </w:instrText>
    </w:r>
    <w:r>
      <w:fldChar w:fldCharType="separate"/>
    </w:r>
    <w:r w:rsidR="00945E1E">
      <w:rPr>
        <w:noProof/>
      </w:rPr>
      <w:t>2</w:t>
    </w:r>
    <w:r>
      <w:rPr>
        <w:noProof/>
      </w:rPr>
      <w:fldChar w:fldCharType="end"/>
    </w:r>
  </w:p>
  <w:p w:rsidR="00767EBC" w:rsidRDefault="00767EB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60F" w:rsidRDefault="00E1360F" w:rsidP="007F42AF">
      <w:r>
        <w:separator/>
      </w:r>
    </w:p>
  </w:footnote>
  <w:footnote w:type="continuationSeparator" w:id="0">
    <w:p w:rsidR="00E1360F" w:rsidRDefault="00E1360F" w:rsidP="007F4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7061F82"/>
    <w:multiLevelType w:val="hybridMultilevel"/>
    <w:tmpl w:val="C752196A"/>
    <w:lvl w:ilvl="0" w:tplc="3D763E7E">
      <w:start w:val="42"/>
      <w:numFmt w:val="decimal"/>
      <w:lvlText w:val="%1."/>
      <w:lvlJc w:val="left"/>
      <w:pPr>
        <w:tabs>
          <w:tab w:val="num" w:pos="349"/>
        </w:tabs>
        <w:ind w:left="349" w:hanging="360"/>
      </w:pPr>
      <w:rPr>
        <w:rFonts w:cs="Times New Roman" w:hint="default"/>
      </w:rPr>
    </w:lvl>
    <w:lvl w:ilvl="1" w:tplc="04190019" w:tentative="1">
      <w:start w:val="1"/>
      <w:numFmt w:val="lowerLetter"/>
      <w:lvlText w:val="%2."/>
      <w:lvlJc w:val="left"/>
      <w:pPr>
        <w:tabs>
          <w:tab w:val="num" w:pos="1069"/>
        </w:tabs>
        <w:ind w:left="1069" w:hanging="360"/>
      </w:pPr>
      <w:rPr>
        <w:rFonts w:cs="Times New Roman"/>
      </w:rPr>
    </w:lvl>
    <w:lvl w:ilvl="2" w:tplc="0419001B" w:tentative="1">
      <w:start w:val="1"/>
      <w:numFmt w:val="lowerRoman"/>
      <w:lvlText w:val="%3."/>
      <w:lvlJc w:val="right"/>
      <w:pPr>
        <w:tabs>
          <w:tab w:val="num" w:pos="1789"/>
        </w:tabs>
        <w:ind w:left="1789" w:hanging="180"/>
      </w:pPr>
      <w:rPr>
        <w:rFonts w:cs="Times New Roman"/>
      </w:rPr>
    </w:lvl>
    <w:lvl w:ilvl="3" w:tplc="0419000F" w:tentative="1">
      <w:start w:val="1"/>
      <w:numFmt w:val="decimal"/>
      <w:lvlText w:val="%4."/>
      <w:lvlJc w:val="left"/>
      <w:pPr>
        <w:tabs>
          <w:tab w:val="num" w:pos="2509"/>
        </w:tabs>
        <w:ind w:left="2509" w:hanging="360"/>
      </w:pPr>
      <w:rPr>
        <w:rFonts w:cs="Times New Roman"/>
      </w:rPr>
    </w:lvl>
    <w:lvl w:ilvl="4" w:tplc="04190019" w:tentative="1">
      <w:start w:val="1"/>
      <w:numFmt w:val="lowerLetter"/>
      <w:lvlText w:val="%5."/>
      <w:lvlJc w:val="left"/>
      <w:pPr>
        <w:tabs>
          <w:tab w:val="num" w:pos="3229"/>
        </w:tabs>
        <w:ind w:left="3229" w:hanging="360"/>
      </w:pPr>
      <w:rPr>
        <w:rFonts w:cs="Times New Roman"/>
      </w:rPr>
    </w:lvl>
    <w:lvl w:ilvl="5" w:tplc="0419001B" w:tentative="1">
      <w:start w:val="1"/>
      <w:numFmt w:val="lowerRoman"/>
      <w:lvlText w:val="%6."/>
      <w:lvlJc w:val="right"/>
      <w:pPr>
        <w:tabs>
          <w:tab w:val="num" w:pos="3949"/>
        </w:tabs>
        <w:ind w:left="3949" w:hanging="180"/>
      </w:pPr>
      <w:rPr>
        <w:rFonts w:cs="Times New Roman"/>
      </w:rPr>
    </w:lvl>
    <w:lvl w:ilvl="6" w:tplc="0419000F" w:tentative="1">
      <w:start w:val="1"/>
      <w:numFmt w:val="decimal"/>
      <w:lvlText w:val="%7."/>
      <w:lvlJc w:val="left"/>
      <w:pPr>
        <w:tabs>
          <w:tab w:val="num" w:pos="4669"/>
        </w:tabs>
        <w:ind w:left="4669" w:hanging="360"/>
      </w:pPr>
      <w:rPr>
        <w:rFonts w:cs="Times New Roman"/>
      </w:rPr>
    </w:lvl>
    <w:lvl w:ilvl="7" w:tplc="04190019" w:tentative="1">
      <w:start w:val="1"/>
      <w:numFmt w:val="lowerLetter"/>
      <w:lvlText w:val="%8."/>
      <w:lvlJc w:val="left"/>
      <w:pPr>
        <w:tabs>
          <w:tab w:val="num" w:pos="5389"/>
        </w:tabs>
        <w:ind w:left="5389" w:hanging="360"/>
      </w:pPr>
      <w:rPr>
        <w:rFonts w:cs="Times New Roman"/>
      </w:rPr>
    </w:lvl>
    <w:lvl w:ilvl="8" w:tplc="0419001B" w:tentative="1">
      <w:start w:val="1"/>
      <w:numFmt w:val="lowerRoman"/>
      <w:lvlText w:val="%9."/>
      <w:lvlJc w:val="right"/>
      <w:pPr>
        <w:tabs>
          <w:tab w:val="num" w:pos="6109"/>
        </w:tabs>
        <w:ind w:left="610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8B2C35"/>
    <w:multiLevelType w:val="multilevel"/>
    <w:tmpl w:val="40A6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DF19ED"/>
    <w:multiLevelType w:val="hybridMultilevel"/>
    <w:tmpl w:val="B4D842C6"/>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46077F"/>
    <w:multiLevelType w:val="hybridMultilevel"/>
    <w:tmpl w:val="0F4AE988"/>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13CB78E2"/>
    <w:multiLevelType w:val="multilevel"/>
    <w:tmpl w:val="84588C86"/>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408302B"/>
    <w:multiLevelType w:val="hybridMultilevel"/>
    <w:tmpl w:val="34088E90"/>
    <w:lvl w:ilvl="0" w:tplc="C5C226C8">
      <w:start w:val="1"/>
      <w:numFmt w:val="decimal"/>
      <w:lvlText w:val="%1."/>
      <w:lvlJc w:val="left"/>
      <w:pPr>
        <w:ind w:left="1260" w:hanging="360"/>
      </w:pPr>
      <w:rPr>
        <w:rFonts w:cs="Times New Roman"/>
        <w:b w:val="0"/>
        <w:i w:val="0"/>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nsid w:val="19783CE6"/>
    <w:multiLevelType w:val="hybridMultilevel"/>
    <w:tmpl w:val="EFA2E0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4E216E"/>
    <w:multiLevelType w:val="multilevel"/>
    <w:tmpl w:val="5FB4F5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D0137C4"/>
    <w:multiLevelType w:val="hybridMultilevel"/>
    <w:tmpl w:val="4636DC04"/>
    <w:lvl w:ilvl="0" w:tplc="0419000F">
      <w:start w:val="1"/>
      <w:numFmt w:val="decimal"/>
      <w:lvlText w:val="%1."/>
      <w:lvlJc w:val="left"/>
      <w:pPr>
        <w:ind w:left="540" w:hanging="360"/>
      </w:pPr>
      <w:rPr>
        <w:rFonts w:cs="Times New Roman"/>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5">
    <w:nsid w:val="32B202D5"/>
    <w:multiLevelType w:val="hybridMultilevel"/>
    <w:tmpl w:val="72A829E2"/>
    <w:lvl w:ilvl="0" w:tplc="37181986">
      <w:start w:val="40"/>
      <w:numFmt w:val="decimal"/>
      <w:lvlText w:val="%1."/>
      <w:lvlJc w:val="left"/>
      <w:pPr>
        <w:tabs>
          <w:tab w:val="num" w:pos="349"/>
        </w:tabs>
        <w:ind w:left="349" w:hanging="360"/>
      </w:pPr>
      <w:rPr>
        <w:rFonts w:cs="Times New Roman" w:hint="default"/>
      </w:rPr>
    </w:lvl>
    <w:lvl w:ilvl="1" w:tplc="04190019" w:tentative="1">
      <w:start w:val="1"/>
      <w:numFmt w:val="lowerLetter"/>
      <w:lvlText w:val="%2."/>
      <w:lvlJc w:val="left"/>
      <w:pPr>
        <w:tabs>
          <w:tab w:val="num" w:pos="1069"/>
        </w:tabs>
        <w:ind w:left="1069" w:hanging="360"/>
      </w:pPr>
      <w:rPr>
        <w:rFonts w:cs="Times New Roman"/>
      </w:rPr>
    </w:lvl>
    <w:lvl w:ilvl="2" w:tplc="0419001B" w:tentative="1">
      <w:start w:val="1"/>
      <w:numFmt w:val="lowerRoman"/>
      <w:lvlText w:val="%3."/>
      <w:lvlJc w:val="right"/>
      <w:pPr>
        <w:tabs>
          <w:tab w:val="num" w:pos="1789"/>
        </w:tabs>
        <w:ind w:left="1789" w:hanging="180"/>
      </w:pPr>
      <w:rPr>
        <w:rFonts w:cs="Times New Roman"/>
      </w:rPr>
    </w:lvl>
    <w:lvl w:ilvl="3" w:tplc="0419000F" w:tentative="1">
      <w:start w:val="1"/>
      <w:numFmt w:val="decimal"/>
      <w:lvlText w:val="%4."/>
      <w:lvlJc w:val="left"/>
      <w:pPr>
        <w:tabs>
          <w:tab w:val="num" w:pos="2509"/>
        </w:tabs>
        <w:ind w:left="2509" w:hanging="360"/>
      </w:pPr>
      <w:rPr>
        <w:rFonts w:cs="Times New Roman"/>
      </w:rPr>
    </w:lvl>
    <w:lvl w:ilvl="4" w:tplc="04190019" w:tentative="1">
      <w:start w:val="1"/>
      <w:numFmt w:val="lowerLetter"/>
      <w:lvlText w:val="%5."/>
      <w:lvlJc w:val="left"/>
      <w:pPr>
        <w:tabs>
          <w:tab w:val="num" w:pos="3229"/>
        </w:tabs>
        <w:ind w:left="3229" w:hanging="360"/>
      </w:pPr>
      <w:rPr>
        <w:rFonts w:cs="Times New Roman"/>
      </w:rPr>
    </w:lvl>
    <w:lvl w:ilvl="5" w:tplc="0419001B" w:tentative="1">
      <w:start w:val="1"/>
      <w:numFmt w:val="lowerRoman"/>
      <w:lvlText w:val="%6."/>
      <w:lvlJc w:val="right"/>
      <w:pPr>
        <w:tabs>
          <w:tab w:val="num" w:pos="3949"/>
        </w:tabs>
        <w:ind w:left="3949" w:hanging="180"/>
      </w:pPr>
      <w:rPr>
        <w:rFonts w:cs="Times New Roman"/>
      </w:rPr>
    </w:lvl>
    <w:lvl w:ilvl="6" w:tplc="0419000F" w:tentative="1">
      <w:start w:val="1"/>
      <w:numFmt w:val="decimal"/>
      <w:lvlText w:val="%7."/>
      <w:lvlJc w:val="left"/>
      <w:pPr>
        <w:tabs>
          <w:tab w:val="num" w:pos="4669"/>
        </w:tabs>
        <w:ind w:left="4669" w:hanging="360"/>
      </w:pPr>
      <w:rPr>
        <w:rFonts w:cs="Times New Roman"/>
      </w:rPr>
    </w:lvl>
    <w:lvl w:ilvl="7" w:tplc="04190019" w:tentative="1">
      <w:start w:val="1"/>
      <w:numFmt w:val="lowerLetter"/>
      <w:lvlText w:val="%8."/>
      <w:lvlJc w:val="left"/>
      <w:pPr>
        <w:tabs>
          <w:tab w:val="num" w:pos="5389"/>
        </w:tabs>
        <w:ind w:left="5389" w:hanging="360"/>
      </w:pPr>
      <w:rPr>
        <w:rFonts w:cs="Times New Roman"/>
      </w:rPr>
    </w:lvl>
    <w:lvl w:ilvl="8" w:tplc="0419001B" w:tentative="1">
      <w:start w:val="1"/>
      <w:numFmt w:val="lowerRoman"/>
      <w:lvlText w:val="%9."/>
      <w:lvlJc w:val="right"/>
      <w:pPr>
        <w:tabs>
          <w:tab w:val="num" w:pos="6109"/>
        </w:tabs>
        <w:ind w:left="6109" w:hanging="180"/>
      </w:pPr>
      <w:rPr>
        <w:rFonts w:cs="Times New Roman"/>
      </w:rPr>
    </w:lvl>
  </w:abstractNum>
  <w:abstractNum w:abstractNumId="16">
    <w:nsid w:val="38137367"/>
    <w:multiLevelType w:val="hybridMultilevel"/>
    <w:tmpl w:val="029EC486"/>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393F6E9A"/>
    <w:multiLevelType w:val="hybridMultilevel"/>
    <w:tmpl w:val="BB8450B0"/>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375063"/>
    <w:multiLevelType w:val="hybridMultilevel"/>
    <w:tmpl w:val="70A4C262"/>
    <w:lvl w:ilvl="0" w:tplc="CEDA0BE4">
      <w:start w:val="1"/>
      <w:numFmt w:val="decimal"/>
      <w:lvlText w:val="%1."/>
      <w:lvlJc w:val="left"/>
      <w:pPr>
        <w:ind w:left="2137" w:hanging="360"/>
      </w:pPr>
      <w:rPr>
        <w:rFonts w:cs="Times New Roman"/>
        <w:b w:val="0"/>
        <w:i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1">
    <w:nsid w:val="477B7BC4"/>
    <w:multiLevelType w:val="multilevel"/>
    <w:tmpl w:val="B82E73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4A96235F"/>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03B1D96"/>
    <w:multiLevelType w:val="multilevel"/>
    <w:tmpl w:val="68D64D12"/>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27F10DB"/>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6D651916"/>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E1A37AD"/>
    <w:multiLevelType w:val="hybridMultilevel"/>
    <w:tmpl w:val="57CA45D2"/>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26"/>
  </w:num>
  <w:num w:numId="4">
    <w:abstractNumId w:val="12"/>
  </w:num>
  <w:num w:numId="5">
    <w:abstractNumId w:val="5"/>
  </w:num>
  <w:num w:numId="6">
    <w:abstractNumId w:val="18"/>
  </w:num>
  <w:num w:numId="7">
    <w:abstractNumId w:val="24"/>
  </w:num>
  <w:num w:numId="8">
    <w:abstractNumId w:val="19"/>
  </w:num>
  <w:num w:numId="9">
    <w:abstractNumId w:val="25"/>
  </w:num>
  <w:num w:numId="10">
    <w:abstractNumId w:val="1"/>
  </w:num>
  <w:num w:numId="11">
    <w:abstractNumId w:val="13"/>
  </w:num>
  <w:num w:numId="12">
    <w:abstractNumId w:val="21"/>
  </w:num>
  <w:num w:numId="13">
    <w:abstractNumId w:val="6"/>
  </w:num>
  <w:num w:numId="14">
    <w:abstractNumId w:val="10"/>
  </w:num>
  <w:num w:numId="15">
    <w:abstractNumId w:val="8"/>
  </w:num>
  <w:num w:numId="16">
    <w:abstractNumId w:val="17"/>
  </w:num>
  <w:num w:numId="17">
    <w:abstractNumId w:val="20"/>
  </w:num>
  <w:num w:numId="18">
    <w:abstractNumId w:val="23"/>
  </w:num>
  <w:num w:numId="19">
    <w:abstractNumId w:val="9"/>
  </w:num>
  <w:num w:numId="20">
    <w:abstractNumId w:val="7"/>
  </w:num>
  <w:num w:numId="21">
    <w:abstractNumId w:val="11"/>
  </w:num>
  <w:num w:numId="22">
    <w:abstractNumId w:val="29"/>
  </w:num>
  <w:num w:numId="23">
    <w:abstractNumId w:val="16"/>
  </w:num>
  <w:num w:numId="24">
    <w:abstractNumId w:val="28"/>
  </w:num>
  <w:num w:numId="25">
    <w:abstractNumId w:val="22"/>
  </w:num>
  <w:num w:numId="26">
    <w:abstractNumId w:val="1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0F0"/>
    <w:rsid w:val="00015C0E"/>
    <w:rsid w:val="00022183"/>
    <w:rsid w:val="0003201A"/>
    <w:rsid w:val="00034A75"/>
    <w:rsid w:val="000401BE"/>
    <w:rsid w:val="00041FEF"/>
    <w:rsid w:val="00050982"/>
    <w:rsid w:val="000519F6"/>
    <w:rsid w:val="00057CBB"/>
    <w:rsid w:val="00065C9F"/>
    <w:rsid w:val="00072271"/>
    <w:rsid w:val="00084190"/>
    <w:rsid w:val="00090B42"/>
    <w:rsid w:val="000B027A"/>
    <w:rsid w:val="000B34D8"/>
    <w:rsid w:val="000B5795"/>
    <w:rsid w:val="000C5A4A"/>
    <w:rsid w:val="000E53B6"/>
    <w:rsid w:val="000F0146"/>
    <w:rsid w:val="001134DA"/>
    <w:rsid w:val="00117CAE"/>
    <w:rsid w:val="001231E7"/>
    <w:rsid w:val="001258D3"/>
    <w:rsid w:val="00152186"/>
    <w:rsid w:val="00160160"/>
    <w:rsid w:val="001619BF"/>
    <w:rsid w:val="00165F36"/>
    <w:rsid w:val="00176CDC"/>
    <w:rsid w:val="001A5339"/>
    <w:rsid w:val="001B2D68"/>
    <w:rsid w:val="001B60D7"/>
    <w:rsid w:val="001C5440"/>
    <w:rsid w:val="001C5A58"/>
    <w:rsid w:val="001D2BCC"/>
    <w:rsid w:val="001E43EC"/>
    <w:rsid w:val="001F5B8A"/>
    <w:rsid w:val="00203533"/>
    <w:rsid w:val="00212E73"/>
    <w:rsid w:val="00215348"/>
    <w:rsid w:val="00215742"/>
    <w:rsid w:val="00215E03"/>
    <w:rsid w:val="002177A7"/>
    <w:rsid w:val="00225DB4"/>
    <w:rsid w:val="002333D8"/>
    <w:rsid w:val="00234A45"/>
    <w:rsid w:val="002416B3"/>
    <w:rsid w:val="00243CC6"/>
    <w:rsid w:val="00245E1D"/>
    <w:rsid w:val="00253C7D"/>
    <w:rsid w:val="00257C0F"/>
    <w:rsid w:val="00262180"/>
    <w:rsid w:val="00262FFD"/>
    <w:rsid w:val="00270187"/>
    <w:rsid w:val="00290A99"/>
    <w:rsid w:val="00291252"/>
    <w:rsid w:val="00292248"/>
    <w:rsid w:val="002A7FF5"/>
    <w:rsid w:val="002C1943"/>
    <w:rsid w:val="002C2344"/>
    <w:rsid w:val="002D0F2F"/>
    <w:rsid w:val="002E5514"/>
    <w:rsid w:val="002F1FCD"/>
    <w:rsid w:val="002F2EDF"/>
    <w:rsid w:val="002F3836"/>
    <w:rsid w:val="002F782F"/>
    <w:rsid w:val="00300525"/>
    <w:rsid w:val="003008F4"/>
    <w:rsid w:val="0032772C"/>
    <w:rsid w:val="00330BD5"/>
    <w:rsid w:val="003338A2"/>
    <w:rsid w:val="00337D36"/>
    <w:rsid w:val="003435AB"/>
    <w:rsid w:val="00360B62"/>
    <w:rsid w:val="00366C15"/>
    <w:rsid w:val="00367223"/>
    <w:rsid w:val="003677C0"/>
    <w:rsid w:val="003707FA"/>
    <w:rsid w:val="0039046B"/>
    <w:rsid w:val="00394DB7"/>
    <w:rsid w:val="003B6DD6"/>
    <w:rsid w:val="003C4505"/>
    <w:rsid w:val="003C752F"/>
    <w:rsid w:val="003E48E0"/>
    <w:rsid w:val="003E5FE1"/>
    <w:rsid w:val="003F0CEF"/>
    <w:rsid w:val="003F18DB"/>
    <w:rsid w:val="003F34A2"/>
    <w:rsid w:val="003F48D3"/>
    <w:rsid w:val="003F536C"/>
    <w:rsid w:val="00402C9D"/>
    <w:rsid w:val="0040794D"/>
    <w:rsid w:val="00410A38"/>
    <w:rsid w:val="00410C04"/>
    <w:rsid w:val="004159E3"/>
    <w:rsid w:val="00423D20"/>
    <w:rsid w:val="004271BD"/>
    <w:rsid w:val="00443494"/>
    <w:rsid w:val="00467605"/>
    <w:rsid w:val="00492D29"/>
    <w:rsid w:val="004A1930"/>
    <w:rsid w:val="004A2894"/>
    <w:rsid w:val="004A2F51"/>
    <w:rsid w:val="004B0DB4"/>
    <w:rsid w:val="004D0D8D"/>
    <w:rsid w:val="004D1986"/>
    <w:rsid w:val="004E259D"/>
    <w:rsid w:val="004E3023"/>
    <w:rsid w:val="004E56F7"/>
    <w:rsid w:val="004E7649"/>
    <w:rsid w:val="004F3F6F"/>
    <w:rsid w:val="00503657"/>
    <w:rsid w:val="00504F45"/>
    <w:rsid w:val="00523A66"/>
    <w:rsid w:val="005273B9"/>
    <w:rsid w:val="00543D9D"/>
    <w:rsid w:val="005774D8"/>
    <w:rsid w:val="00580DEB"/>
    <w:rsid w:val="005819FA"/>
    <w:rsid w:val="005A5AE6"/>
    <w:rsid w:val="005C1F1F"/>
    <w:rsid w:val="005C686E"/>
    <w:rsid w:val="005C6D88"/>
    <w:rsid w:val="005D097F"/>
    <w:rsid w:val="005D1A04"/>
    <w:rsid w:val="005D6998"/>
    <w:rsid w:val="005E11F4"/>
    <w:rsid w:val="005E1A86"/>
    <w:rsid w:val="005F48B9"/>
    <w:rsid w:val="005F6063"/>
    <w:rsid w:val="005F7210"/>
    <w:rsid w:val="005F7BCE"/>
    <w:rsid w:val="00615579"/>
    <w:rsid w:val="00615A81"/>
    <w:rsid w:val="00616046"/>
    <w:rsid w:val="00623A7A"/>
    <w:rsid w:val="006326A9"/>
    <w:rsid w:val="00635149"/>
    <w:rsid w:val="006351D8"/>
    <w:rsid w:val="00637074"/>
    <w:rsid w:val="0064569F"/>
    <w:rsid w:val="00671114"/>
    <w:rsid w:val="00672C5D"/>
    <w:rsid w:val="006774E3"/>
    <w:rsid w:val="00677F51"/>
    <w:rsid w:val="00680288"/>
    <w:rsid w:val="006962BD"/>
    <w:rsid w:val="006A0271"/>
    <w:rsid w:val="006A5AB7"/>
    <w:rsid w:val="006C2F1D"/>
    <w:rsid w:val="006C494B"/>
    <w:rsid w:val="006D65DC"/>
    <w:rsid w:val="006E19DC"/>
    <w:rsid w:val="006E45B3"/>
    <w:rsid w:val="006F397E"/>
    <w:rsid w:val="00702B5B"/>
    <w:rsid w:val="0070646A"/>
    <w:rsid w:val="00712FA4"/>
    <w:rsid w:val="00715365"/>
    <w:rsid w:val="00715883"/>
    <w:rsid w:val="0072057D"/>
    <w:rsid w:val="007253B9"/>
    <w:rsid w:val="00730D0F"/>
    <w:rsid w:val="00733822"/>
    <w:rsid w:val="00741808"/>
    <w:rsid w:val="0076000C"/>
    <w:rsid w:val="00767EBC"/>
    <w:rsid w:val="00772C22"/>
    <w:rsid w:val="00773DBC"/>
    <w:rsid w:val="007756A5"/>
    <w:rsid w:val="0077585E"/>
    <w:rsid w:val="00784213"/>
    <w:rsid w:val="0078534B"/>
    <w:rsid w:val="007B0901"/>
    <w:rsid w:val="007C004A"/>
    <w:rsid w:val="007C1685"/>
    <w:rsid w:val="007C3DB0"/>
    <w:rsid w:val="007E1C71"/>
    <w:rsid w:val="007E49F4"/>
    <w:rsid w:val="007F2736"/>
    <w:rsid w:val="007F3ACF"/>
    <w:rsid w:val="007F42AF"/>
    <w:rsid w:val="00802C02"/>
    <w:rsid w:val="00802F71"/>
    <w:rsid w:val="008221EC"/>
    <w:rsid w:val="00824E77"/>
    <w:rsid w:val="008434AC"/>
    <w:rsid w:val="00855C8B"/>
    <w:rsid w:val="00864E82"/>
    <w:rsid w:val="008727D0"/>
    <w:rsid w:val="0089270A"/>
    <w:rsid w:val="00896A13"/>
    <w:rsid w:val="008A7E41"/>
    <w:rsid w:val="008B255C"/>
    <w:rsid w:val="008B380C"/>
    <w:rsid w:val="008D059F"/>
    <w:rsid w:val="008D0B0F"/>
    <w:rsid w:val="009023D6"/>
    <w:rsid w:val="0090466A"/>
    <w:rsid w:val="00904BBC"/>
    <w:rsid w:val="009059EB"/>
    <w:rsid w:val="00907318"/>
    <w:rsid w:val="00914B29"/>
    <w:rsid w:val="0091533D"/>
    <w:rsid w:val="009250EC"/>
    <w:rsid w:val="0093239F"/>
    <w:rsid w:val="00935672"/>
    <w:rsid w:val="009453A6"/>
    <w:rsid w:val="00945E1E"/>
    <w:rsid w:val="00960817"/>
    <w:rsid w:val="0096343D"/>
    <w:rsid w:val="009658B9"/>
    <w:rsid w:val="00967644"/>
    <w:rsid w:val="009946F9"/>
    <w:rsid w:val="0099483A"/>
    <w:rsid w:val="009968CF"/>
    <w:rsid w:val="00996A25"/>
    <w:rsid w:val="009A4485"/>
    <w:rsid w:val="009B62E9"/>
    <w:rsid w:val="009C1DB5"/>
    <w:rsid w:val="009D3F53"/>
    <w:rsid w:val="009D61BA"/>
    <w:rsid w:val="009E3278"/>
    <w:rsid w:val="009F16A3"/>
    <w:rsid w:val="00A35F47"/>
    <w:rsid w:val="00A37369"/>
    <w:rsid w:val="00A44DFF"/>
    <w:rsid w:val="00A75C2E"/>
    <w:rsid w:val="00A806C7"/>
    <w:rsid w:val="00A854DD"/>
    <w:rsid w:val="00A87544"/>
    <w:rsid w:val="00A91F5F"/>
    <w:rsid w:val="00A94EE1"/>
    <w:rsid w:val="00A962EB"/>
    <w:rsid w:val="00A96FF5"/>
    <w:rsid w:val="00AA13E3"/>
    <w:rsid w:val="00AA1D8E"/>
    <w:rsid w:val="00AA24C3"/>
    <w:rsid w:val="00AA4681"/>
    <w:rsid w:val="00AA4FEF"/>
    <w:rsid w:val="00AB759B"/>
    <w:rsid w:val="00AC3F18"/>
    <w:rsid w:val="00AD658D"/>
    <w:rsid w:val="00AD71EE"/>
    <w:rsid w:val="00AE310A"/>
    <w:rsid w:val="00AE33B5"/>
    <w:rsid w:val="00AE36C2"/>
    <w:rsid w:val="00AE521C"/>
    <w:rsid w:val="00AE72E8"/>
    <w:rsid w:val="00B10602"/>
    <w:rsid w:val="00B11852"/>
    <w:rsid w:val="00B11D86"/>
    <w:rsid w:val="00B15C4A"/>
    <w:rsid w:val="00B2080B"/>
    <w:rsid w:val="00B36DF1"/>
    <w:rsid w:val="00B408B6"/>
    <w:rsid w:val="00B414C8"/>
    <w:rsid w:val="00B43110"/>
    <w:rsid w:val="00B446C0"/>
    <w:rsid w:val="00B46A54"/>
    <w:rsid w:val="00B47B0E"/>
    <w:rsid w:val="00B53706"/>
    <w:rsid w:val="00B62CD4"/>
    <w:rsid w:val="00B65424"/>
    <w:rsid w:val="00B70835"/>
    <w:rsid w:val="00B7755B"/>
    <w:rsid w:val="00B91DFF"/>
    <w:rsid w:val="00B94CB1"/>
    <w:rsid w:val="00B96D2D"/>
    <w:rsid w:val="00B97BE2"/>
    <w:rsid w:val="00BA5E40"/>
    <w:rsid w:val="00BB1B65"/>
    <w:rsid w:val="00BB7003"/>
    <w:rsid w:val="00BC4F03"/>
    <w:rsid w:val="00BC7657"/>
    <w:rsid w:val="00BD314D"/>
    <w:rsid w:val="00BD3B7D"/>
    <w:rsid w:val="00BE24BB"/>
    <w:rsid w:val="00BF46C4"/>
    <w:rsid w:val="00BF5ABF"/>
    <w:rsid w:val="00BF5E03"/>
    <w:rsid w:val="00BF7FE4"/>
    <w:rsid w:val="00C06692"/>
    <w:rsid w:val="00C109DE"/>
    <w:rsid w:val="00C11074"/>
    <w:rsid w:val="00C12B5D"/>
    <w:rsid w:val="00C159B8"/>
    <w:rsid w:val="00C21553"/>
    <w:rsid w:val="00C23115"/>
    <w:rsid w:val="00C329D1"/>
    <w:rsid w:val="00C37D15"/>
    <w:rsid w:val="00C76995"/>
    <w:rsid w:val="00C77087"/>
    <w:rsid w:val="00CA06EC"/>
    <w:rsid w:val="00CA6A53"/>
    <w:rsid w:val="00CB10F4"/>
    <w:rsid w:val="00CB1B81"/>
    <w:rsid w:val="00CC4352"/>
    <w:rsid w:val="00CC5C91"/>
    <w:rsid w:val="00CC7FE5"/>
    <w:rsid w:val="00CD591B"/>
    <w:rsid w:val="00CD6905"/>
    <w:rsid w:val="00CE6C25"/>
    <w:rsid w:val="00CE6C48"/>
    <w:rsid w:val="00CF28CB"/>
    <w:rsid w:val="00D00133"/>
    <w:rsid w:val="00D03211"/>
    <w:rsid w:val="00D11287"/>
    <w:rsid w:val="00D11DD1"/>
    <w:rsid w:val="00D14227"/>
    <w:rsid w:val="00D27DBD"/>
    <w:rsid w:val="00D34CFD"/>
    <w:rsid w:val="00D53001"/>
    <w:rsid w:val="00D57159"/>
    <w:rsid w:val="00D5728C"/>
    <w:rsid w:val="00D633DA"/>
    <w:rsid w:val="00D727DE"/>
    <w:rsid w:val="00D808F7"/>
    <w:rsid w:val="00D8731D"/>
    <w:rsid w:val="00D941FB"/>
    <w:rsid w:val="00DA3CE7"/>
    <w:rsid w:val="00DC11F5"/>
    <w:rsid w:val="00DC2608"/>
    <w:rsid w:val="00DC6BC1"/>
    <w:rsid w:val="00DD1357"/>
    <w:rsid w:val="00DD192C"/>
    <w:rsid w:val="00DE20F7"/>
    <w:rsid w:val="00DE7B09"/>
    <w:rsid w:val="00E04702"/>
    <w:rsid w:val="00E10E71"/>
    <w:rsid w:val="00E1360F"/>
    <w:rsid w:val="00E167C5"/>
    <w:rsid w:val="00E21B98"/>
    <w:rsid w:val="00E353DC"/>
    <w:rsid w:val="00E45CD2"/>
    <w:rsid w:val="00E66028"/>
    <w:rsid w:val="00E67765"/>
    <w:rsid w:val="00E8101E"/>
    <w:rsid w:val="00E93D51"/>
    <w:rsid w:val="00E93DCB"/>
    <w:rsid w:val="00EB065C"/>
    <w:rsid w:val="00EB2B6D"/>
    <w:rsid w:val="00EB3399"/>
    <w:rsid w:val="00EC05D5"/>
    <w:rsid w:val="00EC23FE"/>
    <w:rsid w:val="00EC37C3"/>
    <w:rsid w:val="00ED0D8F"/>
    <w:rsid w:val="00ED4788"/>
    <w:rsid w:val="00EE1C05"/>
    <w:rsid w:val="00EE3B6A"/>
    <w:rsid w:val="00EE64B9"/>
    <w:rsid w:val="00EE73D0"/>
    <w:rsid w:val="00EF140F"/>
    <w:rsid w:val="00EF31F4"/>
    <w:rsid w:val="00EF7E24"/>
    <w:rsid w:val="00F0399E"/>
    <w:rsid w:val="00F1683C"/>
    <w:rsid w:val="00F27EA9"/>
    <w:rsid w:val="00F30F1C"/>
    <w:rsid w:val="00F42120"/>
    <w:rsid w:val="00F61670"/>
    <w:rsid w:val="00F81E00"/>
    <w:rsid w:val="00F864F1"/>
    <w:rsid w:val="00F918CC"/>
    <w:rsid w:val="00F929D7"/>
    <w:rsid w:val="00F92B2D"/>
    <w:rsid w:val="00FA16E8"/>
    <w:rsid w:val="00FB4057"/>
    <w:rsid w:val="00FB5F34"/>
    <w:rsid w:val="00FC3B95"/>
    <w:rsid w:val="00FC5090"/>
    <w:rsid w:val="00FC6C86"/>
    <w:rsid w:val="00FE264D"/>
    <w:rsid w:val="00FE55F5"/>
    <w:rsid w:val="00FE7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046"/>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7">
    <w:name w:val="Основной текст7"/>
    <w:basedOn w:val="a"/>
    <w:uiPriority w:val="99"/>
    <w:rsid w:val="004F3F6F"/>
    <w:pPr>
      <w:widowControl w:val="0"/>
      <w:shd w:val="clear" w:color="auto" w:fill="FFFFFF"/>
      <w:spacing w:before="360" w:after="240" w:line="283" w:lineRule="exact"/>
      <w:ind w:hanging="1560"/>
      <w:jc w:val="both"/>
    </w:pPr>
    <w:rPr>
      <w:spacing w:val="3"/>
      <w:sz w:val="21"/>
      <w:szCs w:val="21"/>
    </w:rPr>
  </w:style>
  <w:style w:type="character" w:customStyle="1" w:styleId="10">
    <w:name w:val="Основной текст1"/>
    <w:uiPriority w:val="99"/>
    <w:rsid w:val="004F3F6F"/>
    <w:rPr>
      <w:rFonts w:ascii="Times New Roman" w:hAnsi="Times New Roman"/>
      <w:color w:val="000000"/>
      <w:spacing w:val="3"/>
      <w:w w:val="100"/>
      <w:position w:val="0"/>
      <w:sz w:val="21"/>
      <w:shd w:val="clear" w:color="auto" w:fill="FFFFFF"/>
      <w:lang w:val="ru-RU" w:eastAsia="ru-RU"/>
    </w:rPr>
  </w:style>
  <w:style w:type="paragraph" w:customStyle="1" w:styleId="210">
    <w:name w:val="Основной текст с отступом 21"/>
    <w:basedOn w:val="a"/>
    <w:uiPriority w:val="99"/>
    <w:rsid w:val="00AB759B"/>
    <w:pPr>
      <w:suppressAutoHyphens/>
      <w:ind w:left="567" w:firstLine="284"/>
      <w:jc w:val="both"/>
    </w:pPr>
    <w:rPr>
      <w:szCs w:val="20"/>
      <w:lang w:eastAsia="ar-SA"/>
    </w:rPr>
  </w:style>
  <w:style w:type="paragraph" w:styleId="af7">
    <w:name w:val="header"/>
    <w:basedOn w:val="a"/>
    <w:link w:val="af8"/>
    <w:uiPriority w:val="99"/>
    <w:rsid w:val="007F42AF"/>
    <w:pPr>
      <w:tabs>
        <w:tab w:val="center" w:pos="4677"/>
        <w:tab w:val="right" w:pos="9355"/>
      </w:tabs>
    </w:pPr>
  </w:style>
  <w:style w:type="character" w:customStyle="1" w:styleId="af8">
    <w:name w:val="Верхний колонтитул Знак"/>
    <w:link w:val="af7"/>
    <w:uiPriority w:val="99"/>
    <w:locked/>
    <w:rsid w:val="007F42A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799223">
      <w:marLeft w:val="0"/>
      <w:marRight w:val="0"/>
      <w:marTop w:val="0"/>
      <w:marBottom w:val="0"/>
      <w:divBdr>
        <w:top w:val="none" w:sz="0" w:space="0" w:color="auto"/>
        <w:left w:val="none" w:sz="0" w:space="0" w:color="auto"/>
        <w:bottom w:val="none" w:sz="0" w:space="0" w:color="auto"/>
        <w:right w:val="none" w:sz="0" w:space="0" w:color="auto"/>
      </w:divBdr>
    </w:div>
    <w:div w:id="1585799224">
      <w:marLeft w:val="0"/>
      <w:marRight w:val="0"/>
      <w:marTop w:val="0"/>
      <w:marBottom w:val="0"/>
      <w:divBdr>
        <w:top w:val="none" w:sz="0" w:space="0" w:color="auto"/>
        <w:left w:val="none" w:sz="0" w:space="0" w:color="auto"/>
        <w:bottom w:val="none" w:sz="0" w:space="0" w:color="auto"/>
        <w:right w:val="none" w:sz="0" w:space="0" w:color="auto"/>
      </w:divBdr>
    </w:div>
    <w:div w:id="1585799225">
      <w:marLeft w:val="0"/>
      <w:marRight w:val="0"/>
      <w:marTop w:val="0"/>
      <w:marBottom w:val="0"/>
      <w:divBdr>
        <w:top w:val="none" w:sz="0" w:space="0" w:color="auto"/>
        <w:left w:val="none" w:sz="0" w:space="0" w:color="auto"/>
        <w:bottom w:val="none" w:sz="0" w:space="0" w:color="auto"/>
        <w:right w:val="none" w:sz="0" w:space="0" w:color="auto"/>
      </w:divBdr>
    </w:div>
    <w:div w:id="1585799226">
      <w:marLeft w:val="0"/>
      <w:marRight w:val="0"/>
      <w:marTop w:val="0"/>
      <w:marBottom w:val="0"/>
      <w:divBdr>
        <w:top w:val="none" w:sz="0" w:space="0" w:color="auto"/>
        <w:left w:val="none" w:sz="0" w:space="0" w:color="auto"/>
        <w:bottom w:val="none" w:sz="0" w:space="0" w:color="auto"/>
        <w:right w:val="none" w:sz="0" w:space="0" w:color="auto"/>
      </w:divBdr>
    </w:div>
    <w:div w:id="1585799227">
      <w:marLeft w:val="0"/>
      <w:marRight w:val="0"/>
      <w:marTop w:val="0"/>
      <w:marBottom w:val="0"/>
      <w:divBdr>
        <w:top w:val="none" w:sz="0" w:space="0" w:color="auto"/>
        <w:left w:val="none" w:sz="0" w:space="0" w:color="auto"/>
        <w:bottom w:val="none" w:sz="0" w:space="0" w:color="auto"/>
        <w:right w:val="none" w:sz="0" w:space="0" w:color="auto"/>
      </w:divBdr>
    </w:div>
    <w:div w:id="1585799228">
      <w:marLeft w:val="0"/>
      <w:marRight w:val="0"/>
      <w:marTop w:val="0"/>
      <w:marBottom w:val="0"/>
      <w:divBdr>
        <w:top w:val="none" w:sz="0" w:space="0" w:color="auto"/>
        <w:left w:val="none" w:sz="0" w:space="0" w:color="auto"/>
        <w:bottom w:val="none" w:sz="0" w:space="0" w:color="auto"/>
        <w:right w:val="none" w:sz="0" w:space="0" w:color="auto"/>
      </w:divBdr>
    </w:div>
    <w:div w:id="1585799229">
      <w:marLeft w:val="0"/>
      <w:marRight w:val="0"/>
      <w:marTop w:val="0"/>
      <w:marBottom w:val="0"/>
      <w:divBdr>
        <w:top w:val="none" w:sz="0" w:space="0" w:color="auto"/>
        <w:left w:val="none" w:sz="0" w:space="0" w:color="auto"/>
        <w:bottom w:val="none" w:sz="0" w:space="0" w:color="auto"/>
        <w:right w:val="none" w:sz="0" w:space="0" w:color="auto"/>
      </w:divBdr>
    </w:div>
    <w:div w:id="1585799230">
      <w:marLeft w:val="0"/>
      <w:marRight w:val="0"/>
      <w:marTop w:val="0"/>
      <w:marBottom w:val="0"/>
      <w:divBdr>
        <w:top w:val="none" w:sz="0" w:space="0" w:color="auto"/>
        <w:left w:val="none" w:sz="0" w:space="0" w:color="auto"/>
        <w:bottom w:val="none" w:sz="0" w:space="0" w:color="auto"/>
        <w:right w:val="none" w:sz="0" w:space="0" w:color="auto"/>
      </w:divBdr>
    </w:div>
    <w:div w:id="1585799231">
      <w:marLeft w:val="0"/>
      <w:marRight w:val="0"/>
      <w:marTop w:val="0"/>
      <w:marBottom w:val="0"/>
      <w:divBdr>
        <w:top w:val="none" w:sz="0" w:space="0" w:color="auto"/>
        <w:left w:val="none" w:sz="0" w:space="0" w:color="auto"/>
        <w:bottom w:val="none" w:sz="0" w:space="0" w:color="auto"/>
        <w:right w:val="none" w:sz="0" w:space="0" w:color="auto"/>
      </w:divBdr>
    </w:div>
    <w:div w:id="1585799232">
      <w:marLeft w:val="0"/>
      <w:marRight w:val="0"/>
      <w:marTop w:val="0"/>
      <w:marBottom w:val="0"/>
      <w:divBdr>
        <w:top w:val="none" w:sz="0" w:space="0" w:color="auto"/>
        <w:left w:val="none" w:sz="0" w:space="0" w:color="auto"/>
        <w:bottom w:val="none" w:sz="0" w:space="0" w:color="auto"/>
        <w:right w:val="none" w:sz="0" w:space="0" w:color="auto"/>
      </w:divBdr>
    </w:div>
    <w:div w:id="1585799233">
      <w:marLeft w:val="0"/>
      <w:marRight w:val="0"/>
      <w:marTop w:val="0"/>
      <w:marBottom w:val="0"/>
      <w:divBdr>
        <w:top w:val="none" w:sz="0" w:space="0" w:color="auto"/>
        <w:left w:val="none" w:sz="0" w:space="0" w:color="auto"/>
        <w:bottom w:val="none" w:sz="0" w:space="0" w:color="auto"/>
        <w:right w:val="none" w:sz="0" w:space="0" w:color="auto"/>
      </w:divBdr>
    </w:div>
    <w:div w:id="1585799234">
      <w:marLeft w:val="0"/>
      <w:marRight w:val="0"/>
      <w:marTop w:val="0"/>
      <w:marBottom w:val="0"/>
      <w:divBdr>
        <w:top w:val="none" w:sz="0" w:space="0" w:color="auto"/>
        <w:left w:val="none" w:sz="0" w:space="0" w:color="auto"/>
        <w:bottom w:val="none" w:sz="0" w:space="0" w:color="auto"/>
        <w:right w:val="none" w:sz="0" w:space="0" w:color="auto"/>
      </w:divBdr>
    </w:div>
    <w:div w:id="1585799235">
      <w:marLeft w:val="0"/>
      <w:marRight w:val="0"/>
      <w:marTop w:val="0"/>
      <w:marBottom w:val="0"/>
      <w:divBdr>
        <w:top w:val="none" w:sz="0" w:space="0" w:color="auto"/>
        <w:left w:val="none" w:sz="0" w:space="0" w:color="auto"/>
        <w:bottom w:val="none" w:sz="0" w:space="0" w:color="auto"/>
        <w:right w:val="none" w:sz="0" w:space="0" w:color="auto"/>
      </w:divBdr>
    </w:div>
    <w:div w:id="1585799236">
      <w:marLeft w:val="0"/>
      <w:marRight w:val="0"/>
      <w:marTop w:val="0"/>
      <w:marBottom w:val="0"/>
      <w:divBdr>
        <w:top w:val="none" w:sz="0" w:space="0" w:color="auto"/>
        <w:left w:val="none" w:sz="0" w:space="0" w:color="auto"/>
        <w:bottom w:val="none" w:sz="0" w:space="0" w:color="auto"/>
        <w:right w:val="none" w:sz="0" w:space="0" w:color="auto"/>
      </w:divBdr>
    </w:div>
    <w:div w:id="1585799237">
      <w:marLeft w:val="0"/>
      <w:marRight w:val="0"/>
      <w:marTop w:val="0"/>
      <w:marBottom w:val="0"/>
      <w:divBdr>
        <w:top w:val="none" w:sz="0" w:space="0" w:color="auto"/>
        <w:left w:val="none" w:sz="0" w:space="0" w:color="auto"/>
        <w:bottom w:val="none" w:sz="0" w:space="0" w:color="auto"/>
        <w:right w:val="none" w:sz="0" w:space="0" w:color="auto"/>
      </w:divBdr>
    </w:div>
    <w:div w:id="15857992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theme" Target="theme/theme1.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32</Pages>
  <Words>9575</Words>
  <Characters>54579</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cp:revision>
  <dcterms:created xsi:type="dcterms:W3CDTF">2020-04-20T12:08:00Z</dcterms:created>
  <dcterms:modified xsi:type="dcterms:W3CDTF">2022-09-09T10:33:00Z</dcterms:modified>
</cp:coreProperties>
</file>